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6FAE44" w14:textId="5AD49572" w:rsidR="00AA23EA" w:rsidRPr="00BE7BD0" w:rsidRDefault="00AA23EA" w:rsidP="00AA23EA">
      <w:pPr>
        <w:pStyle w:val="CRCoverPage"/>
        <w:tabs>
          <w:tab w:val="right" w:pos="9639"/>
        </w:tabs>
        <w:rPr>
          <w:b/>
          <w:noProof/>
        </w:rPr>
      </w:pPr>
      <w:bookmarkStart w:id="0" w:name="_Toc5428445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w:t>
      </w:r>
      <w:r w:rsidR="00480DE1">
        <w:rPr>
          <w:b/>
          <w:noProof/>
          <w:sz w:val="24"/>
        </w:rPr>
        <w:t>11</w:t>
      </w:r>
      <w:r w:rsidR="00B06409">
        <w:rPr>
          <w:b/>
          <w:noProof/>
          <w:sz w:val="24"/>
        </w:rPr>
        <w:t>8</w:t>
      </w:r>
      <w:r w:rsidR="00035705">
        <w:rPr>
          <w:b/>
          <w:noProof/>
          <w:sz w:val="24"/>
        </w:rPr>
        <w:t>bis</w:t>
      </w:r>
      <w:r>
        <w:rPr>
          <w:b/>
          <w:noProof/>
          <w:sz w:val="24"/>
        </w:rPr>
        <w:t xml:space="preserve">                                           </w:t>
      </w:r>
      <w:r w:rsidR="00BB05BC" w:rsidRPr="00BB05BC">
        <w:rPr>
          <w:b/>
          <w:noProof/>
          <w:sz w:val="24"/>
        </w:rPr>
        <w:t>R1-2408494</w:t>
      </w:r>
      <w:r>
        <w:rPr>
          <w:b/>
          <w:i/>
          <w:noProof/>
          <w:sz w:val="28"/>
        </w:rPr>
        <w:tab/>
      </w:r>
    </w:p>
    <w:p w14:paraId="3AD87242" w14:textId="77777777" w:rsidR="0097694D" w:rsidRPr="0097694D" w:rsidRDefault="0097694D" w:rsidP="0097694D">
      <w:pPr>
        <w:tabs>
          <w:tab w:val="center" w:pos="4536"/>
          <w:tab w:val="right" w:pos="9072"/>
        </w:tabs>
        <w:rPr>
          <w:rFonts w:ascii="Arial" w:eastAsiaTheme="minorEastAsia" w:hAnsi="Arial"/>
          <w:b/>
          <w:bCs/>
          <w:noProof/>
          <w:szCs w:val="20"/>
          <w:lang w:val="en-GB"/>
        </w:rPr>
      </w:pPr>
      <w:r w:rsidRPr="0097694D">
        <w:rPr>
          <w:rFonts w:ascii="Arial" w:eastAsiaTheme="minorEastAsia" w:hAnsi="Arial"/>
          <w:b/>
          <w:bCs/>
          <w:noProof/>
          <w:szCs w:val="20"/>
          <w:lang w:val="en-GB"/>
        </w:rPr>
        <w:t>Hefei, China, October 14</w:t>
      </w:r>
      <w:r w:rsidRPr="0097694D">
        <w:rPr>
          <w:rFonts w:ascii="Arial" w:eastAsiaTheme="minorEastAsia" w:hAnsi="Arial" w:hint="eastAsia"/>
          <w:b/>
          <w:bCs/>
          <w:noProof/>
          <w:szCs w:val="20"/>
          <w:vertAlign w:val="superscript"/>
          <w:lang w:val="en-GB"/>
        </w:rPr>
        <w:t>th</w:t>
      </w:r>
      <w:r w:rsidRPr="0097694D">
        <w:rPr>
          <w:rFonts w:ascii="Arial" w:eastAsiaTheme="minorEastAsia" w:hAnsi="Arial"/>
          <w:b/>
          <w:bCs/>
          <w:noProof/>
          <w:szCs w:val="20"/>
          <w:lang w:val="en-GB"/>
        </w:rPr>
        <w:t xml:space="preserve"> – 18</w:t>
      </w:r>
      <w:r w:rsidRPr="0097694D">
        <w:rPr>
          <w:rFonts w:ascii="Arial" w:eastAsiaTheme="minorEastAsia" w:hAnsi="Arial"/>
          <w:b/>
          <w:bCs/>
          <w:noProof/>
          <w:szCs w:val="20"/>
          <w:vertAlign w:val="superscript"/>
          <w:lang w:val="en-GB"/>
        </w:rPr>
        <w:t>th</w:t>
      </w:r>
      <w:r w:rsidRPr="0097694D">
        <w:rPr>
          <w:rFonts w:ascii="Arial" w:eastAsiaTheme="minorEastAsia" w:hAnsi="Arial"/>
          <w:b/>
          <w:bCs/>
          <w:noProof/>
          <w:szCs w:val="20"/>
          <w:lang w:val="en-GB"/>
        </w:rPr>
        <w:t>, 2024</w:t>
      </w:r>
    </w:p>
    <w:p w14:paraId="04D5E3BB" w14:textId="77777777" w:rsidR="006C6877" w:rsidRPr="001F044A" w:rsidRDefault="006C6877" w:rsidP="006D662E">
      <w:pPr>
        <w:tabs>
          <w:tab w:val="center" w:pos="4536"/>
          <w:tab w:val="right" w:pos="9072"/>
        </w:tabs>
        <w:rPr>
          <w:rFonts w:ascii="Arial" w:eastAsia="MS Mincho" w:hAnsi="Arial" w:cs="Arial"/>
          <w:b/>
          <w:bCs/>
          <w:lang w:eastAsia="ja-JP"/>
        </w:rPr>
      </w:pPr>
    </w:p>
    <w:p w14:paraId="3BB67422" w14:textId="0A8BB99B" w:rsidR="006D662E" w:rsidRDefault="006D662E" w:rsidP="006D662E">
      <w:pPr>
        <w:pStyle w:val="3GPPHeader"/>
        <w:rPr>
          <w:sz w:val="22"/>
          <w:szCs w:val="22"/>
        </w:rPr>
      </w:pPr>
      <w:r w:rsidRPr="00315C6E">
        <w:rPr>
          <w:sz w:val="22"/>
          <w:szCs w:val="22"/>
        </w:rPr>
        <w:t>Agenda Item:</w:t>
      </w:r>
      <w:r w:rsidRPr="00315C6E">
        <w:rPr>
          <w:sz w:val="22"/>
          <w:szCs w:val="22"/>
        </w:rPr>
        <w:tab/>
      </w:r>
      <w:r>
        <w:rPr>
          <w:sz w:val="22"/>
          <w:szCs w:val="22"/>
        </w:rPr>
        <w:t>9.</w:t>
      </w:r>
      <w:r w:rsidR="00B747D2">
        <w:rPr>
          <w:sz w:val="22"/>
          <w:szCs w:val="22"/>
        </w:rPr>
        <w:t>10</w:t>
      </w:r>
      <w:r>
        <w:rPr>
          <w:sz w:val="22"/>
          <w:szCs w:val="22"/>
        </w:rPr>
        <w:t>.</w:t>
      </w:r>
      <w:r w:rsidR="00326D90">
        <w:rPr>
          <w:sz w:val="22"/>
          <w:szCs w:val="22"/>
        </w:rPr>
        <w:t>1</w:t>
      </w:r>
    </w:p>
    <w:p w14:paraId="6192075A" w14:textId="77777777" w:rsidR="006D662E" w:rsidRPr="00315C6E" w:rsidRDefault="006D662E" w:rsidP="006D662E">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3A310114" w14:textId="44882B82" w:rsidR="006D662E" w:rsidRDefault="006D662E" w:rsidP="006D662E">
      <w:pPr>
        <w:pStyle w:val="3GPPHeader"/>
        <w:rPr>
          <w:sz w:val="22"/>
          <w:szCs w:val="22"/>
        </w:rPr>
      </w:pPr>
      <w:r w:rsidRPr="00315C6E">
        <w:rPr>
          <w:sz w:val="22"/>
          <w:szCs w:val="22"/>
        </w:rPr>
        <w:t>Title:</w:t>
      </w:r>
      <w:r w:rsidRPr="00315C6E">
        <w:rPr>
          <w:sz w:val="22"/>
          <w:szCs w:val="22"/>
        </w:rPr>
        <w:tab/>
      </w:r>
      <w:r w:rsidR="002D594A" w:rsidRPr="002D594A">
        <w:rPr>
          <w:sz w:val="22"/>
          <w:szCs w:val="22"/>
        </w:rPr>
        <w:t xml:space="preserve">Discussion </w:t>
      </w:r>
      <w:proofErr w:type="gramStart"/>
      <w:r w:rsidR="002D594A" w:rsidRPr="002D594A">
        <w:rPr>
          <w:sz w:val="22"/>
          <w:szCs w:val="22"/>
        </w:rPr>
        <w:t>on  TX</w:t>
      </w:r>
      <w:proofErr w:type="gramEnd"/>
      <w:r w:rsidR="002D594A" w:rsidRPr="002D594A">
        <w:rPr>
          <w:sz w:val="22"/>
          <w:szCs w:val="22"/>
        </w:rPr>
        <w:t>/RX for XR during RRM measurements</w:t>
      </w:r>
    </w:p>
    <w:p w14:paraId="05034000" w14:textId="77777777" w:rsidR="006D662E" w:rsidRPr="00D86340" w:rsidRDefault="006D662E" w:rsidP="006D662E">
      <w:pPr>
        <w:pStyle w:val="3GPPHeader"/>
        <w:rPr>
          <w:sz w:val="22"/>
          <w:szCs w:val="22"/>
        </w:rPr>
      </w:pPr>
      <w:r>
        <w:rPr>
          <w:sz w:val="22"/>
          <w:szCs w:val="22"/>
        </w:rPr>
        <w:t>Document for:</w:t>
      </w:r>
      <w:r>
        <w:rPr>
          <w:sz w:val="22"/>
          <w:szCs w:val="22"/>
        </w:rPr>
        <w:tab/>
        <w:t>Discussion/</w:t>
      </w:r>
      <w:r w:rsidRPr="00315C6E">
        <w:rPr>
          <w:sz w:val="22"/>
          <w:szCs w:val="22"/>
        </w:rPr>
        <w:t>Decision</w:t>
      </w:r>
    </w:p>
    <w:p w14:paraId="0F66C093" w14:textId="2F2E6E23" w:rsidR="002E2FF6" w:rsidRDefault="002E2FF6" w:rsidP="002E2FF6">
      <w:pPr>
        <w:pStyle w:val="Heading1"/>
      </w:pPr>
      <w:r>
        <w:t xml:space="preserve">1. </w:t>
      </w:r>
      <w:r w:rsidRPr="00315C6E">
        <w:t>Introduction</w:t>
      </w:r>
      <w:bookmarkEnd w:id="0"/>
    </w:p>
    <w:p w14:paraId="083F825A" w14:textId="21C167D4" w:rsidR="00F213D5" w:rsidRDefault="00F213D5" w:rsidP="00F213D5">
      <w:pPr>
        <w:rPr>
          <w:sz w:val="20"/>
          <w:szCs w:val="20"/>
          <w:lang w:eastAsia="zh-CN"/>
        </w:rPr>
      </w:pPr>
      <w:r w:rsidRPr="001072CA">
        <w:rPr>
          <w:sz w:val="20"/>
          <w:szCs w:val="20"/>
          <w:lang w:eastAsia="zh-CN"/>
        </w:rPr>
        <w:t>Regarding XR</w:t>
      </w:r>
      <w:r w:rsidR="00596248">
        <w:rPr>
          <w:sz w:val="20"/>
          <w:szCs w:val="20"/>
          <w:lang w:eastAsia="zh-CN"/>
        </w:rPr>
        <w:t xml:space="preserve"> enhancements</w:t>
      </w:r>
      <w:r w:rsidRPr="001072CA">
        <w:rPr>
          <w:sz w:val="20"/>
          <w:szCs w:val="20"/>
          <w:lang w:eastAsia="zh-CN"/>
        </w:rPr>
        <w:t>, the following Objectives are in the Rel-1</w:t>
      </w:r>
      <w:r w:rsidR="00750345">
        <w:rPr>
          <w:sz w:val="20"/>
          <w:szCs w:val="20"/>
          <w:lang w:eastAsia="zh-CN"/>
        </w:rPr>
        <w:t>9</w:t>
      </w:r>
      <w:r w:rsidRPr="001072CA">
        <w:rPr>
          <w:sz w:val="20"/>
          <w:szCs w:val="20"/>
          <w:lang w:eastAsia="zh-CN"/>
        </w:rPr>
        <w:t xml:space="preserve"> </w:t>
      </w:r>
      <w:r w:rsidR="00AC394A">
        <w:rPr>
          <w:sz w:val="20"/>
          <w:szCs w:val="20"/>
          <w:lang w:eastAsia="zh-CN"/>
        </w:rPr>
        <w:t>W</w:t>
      </w:r>
      <w:r w:rsidRPr="001072CA">
        <w:rPr>
          <w:sz w:val="20"/>
          <w:szCs w:val="20"/>
          <w:lang w:eastAsia="zh-CN"/>
        </w:rPr>
        <w:t>ID:</w:t>
      </w:r>
    </w:p>
    <w:p w14:paraId="75A5077A" w14:textId="77777777" w:rsidR="00080B22" w:rsidRDefault="00080B22" w:rsidP="00F213D5">
      <w:pPr>
        <w:rPr>
          <w:sz w:val="20"/>
          <w:szCs w:val="20"/>
          <w:lang w:eastAsia="zh-CN"/>
        </w:rPr>
      </w:pPr>
    </w:p>
    <w:p w14:paraId="06C65A9F" w14:textId="77777777" w:rsidR="00080B22" w:rsidRPr="001072CA" w:rsidRDefault="00080B22" w:rsidP="00F213D5">
      <w:pPr>
        <w:rPr>
          <w:sz w:val="20"/>
          <w:szCs w:val="20"/>
          <w:lang w:eastAsia="zh-CN"/>
        </w:rPr>
      </w:pPr>
    </w:p>
    <w:p w14:paraId="3E481926" w14:textId="77777777" w:rsidR="00BF09D3" w:rsidRDefault="00F213D5" w:rsidP="002E2FF6">
      <w:pPr>
        <w:rPr>
          <w:sz w:val="20"/>
          <w:szCs w:val="20"/>
        </w:rPr>
      </w:pPr>
      <w:r w:rsidRPr="001072CA">
        <w:rPr>
          <w:noProof/>
          <w:sz w:val="20"/>
          <w:szCs w:val="20"/>
        </w:rPr>
        <mc:AlternateContent>
          <mc:Choice Requires="wps">
            <w:drawing>
              <wp:anchor distT="0" distB="0" distL="114300" distR="114300" simplePos="0" relativeHeight="251659264" behindDoc="0" locked="0" layoutInCell="1" allowOverlap="1" wp14:anchorId="3CD0DA43" wp14:editId="33520A0B">
                <wp:simplePos x="0" y="0"/>
                <wp:positionH relativeFrom="column">
                  <wp:posOffset>0</wp:posOffset>
                </wp:positionH>
                <wp:positionV relativeFrom="paragraph">
                  <wp:posOffset>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For the UL, Study and if justified, Specify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Note: LCP implementation complexity need to be taken into account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CD0DA43" id="_x0000_t202" coordsize="21600,21600" o:spt="202" path="m,l,21600r21600,l21600,xe">
                <v:stroke joinstyle="miter"/>
                <v:path gradientshapeok="t" o:connecttype="rect"/>
              </v:shapetype>
              <v:shape id="Text Box 5"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 xml:space="preserve">For the UL, Study and if justified, </w:t>
                      </w:r>
                      <w:proofErr w:type="gramStart"/>
                      <w:r w:rsidRPr="00080B22">
                        <w:rPr>
                          <w:sz w:val="20"/>
                          <w:szCs w:val="20"/>
                          <w:lang w:val="en-GB"/>
                        </w:rPr>
                        <w:t>Specify</w:t>
                      </w:r>
                      <w:proofErr w:type="gramEnd"/>
                      <w:r w:rsidRPr="00080B22">
                        <w:rPr>
                          <w:sz w:val="20"/>
                          <w:szCs w:val="20"/>
                          <w:lang w:val="en-GB"/>
                        </w:rPr>
                        <w:t xml:space="preserve">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 xml:space="preserve">Note: LCP implementation complexity need to be </w:t>
                      </w:r>
                      <w:proofErr w:type="gramStart"/>
                      <w:r w:rsidRPr="00080B22">
                        <w:rPr>
                          <w:sz w:val="20"/>
                          <w:szCs w:val="20"/>
                          <w:lang w:val="en-GB"/>
                        </w:rPr>
                        <w:t>taken into account</w:t>
                      </w:r>
                      <w:proofErr w:type="gramEnd"/>
                      <w:r w:rsidRPr="00080B22">
                        <w:rPr>
                          <w:sz w:val="20"/>
                          <w:szCs w:val="20"/>
                          <w:lang w:val="en-GB"/>
                        </w:rPr>
                        <w:t xml:space="preserve">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v:textbox>
                <w10:wrap type="square"/>
              </v:shape>
            </w:pict>
          </mc:Fallback>
        </mc:AlternateContent>
      </w:r>
    </w:p>
    <w:p w14:paraId="17BD5608" w14:textId="49BE7D32" w:rsidR="000D469C" w:rsidRDefault="000D469C" w:rsidP="004C032A">
      <w:pPr>
        <w:rPr>
          <w:sz w:val="20"/>
          <w:szCs w:val="20"/>
        </w:rPr>
      </w:pPr>
      <w:r>
        <w:rPr>
          <w:sz w:val="20"/>
          <w:szCs w:val="20"/>
        </w:rPr>
        <w:t>At RAN1 #116, the following agreements/working assumption were reached:</w:t>
      </w:r>
    </w:p>
    <w:p w14:paraId="4303AD68" w14:textId="77777777" w:rsidR="000D469C" w:rsidRDefault="000D469C" w:rsidP="004C032A">
      <w:pPr>
        <w:rPr>
          <w:sz w:val="20"/>
          <w:szCs w:val="20"/>
        </w:rPr>
      </w:pPr>
    </w:p>
    <w:p w14:paraId="128C4496" w14:textId="52B1E713" w:rsidR="000D469C" w:rsidRDefault="000D469C" w:rsidP="004C032A">
      <w:pPr>
        <w:rPr>
          <w:sz w:val="20"/>
          <w:szCs w:val="20"/>
        </w:rPr>
      </w:pPr>
      <w:r>
        <w:rPr>
          <w:noProof/>
        </w:rPr>
        <w:lastRenderedPageBreak/>
        <mc:AlternateContent>
          <mc:Choice Requires="wps">
            <w:drawing>
              <wp:anchor distT="0" distB="0" distL="114300" distR="114300" simplePos="0" relativeHeight="251669504" behindDoc="0" locked="0" layoutInCell="1" allowOverlap="1" wp14:anchorId="0DFAAFCD" wp14:editId="65371487">
                <wp:simplePos x="0" y="0"/>
                <wp:positionH relativeFrom="column">
                  <wp:posOffset>0</wp:posOffset>
                </wp:positionH>
                <wp:positionV relativeFrom="paragraph">
                  <wp:posOffset>0</wp:posOffset>
                </wp:positionV>
                <wp:extent cx="1828800" cy="1828800"/>
                <wp:effectExtent l="0" t="0" r="0" b="0"/>
                <wp:wrapSquare wrapText="bothSides"/>
                <wp:docPr id="159287831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D668972" w14:textId="77777777" w:rsidR="000D469C" w:rsidRDefault="000D469C" w:rsidP="000D469C">
                            <w:pPr>
                              <w:rPr>
                                <w:lang w:eastAsia="x-none"/>
                              </w:rPr>
                            </w:pPr>
                          </w:p>
                          <w:p w14:paraId="51B3A98A" w14:textId="0AD91D19" w:rsidR="000D469C" w:rsidRPr="007E3B41" w:rsidRDefault="000D469C" w:rsidP="000D469C">
                            <w:pPr>
                              <w:rPr>
                                <w:highlight w:val="green"/>
                                <w:lang w:eastAsia="x-none"/>
                              </w:rPr>
                            </w:pPr>
                            <w:r w:rsidRPr="007E3B41">
                              <w:rPr>
                                <w:highlight w:val="green"/>
                                <w:lang w:eastAsia="x-none"/>
                              </w:rPr>
                              <w:t>Agreement</w:t>
                            </w:r>
                            <w:r w:rsidR="00541C49" w:rsidRPr="007E3B41">
                              <w:rPr>
                                <w:highlight w:val="green"/>
                                <w:lang w:eastAsia="x-none"/>
                              </w:rPr>
                              <w:t>-1</w:t>
                            </w:r>
                          </w:p>
                          <w:p w14:paraId="747BE5C7" w14:textId="77777777" w:rsidR="000D469C" w:rsidRPr="001055C6" w:rsidRDefault="000D469C" w:rsidP="000D469C">
                            <w:pPr>
                              <w:rPr>
                                <w:sz w:val="20"/>
                                <w:szCs w:val="20"/>
                              </w:rPr>
                            </w:pPr>
                            <w:r w:rsidRPr="001055C6">
                              <w:rPr>
                                <w:sz w:val="20"/>
                                <w:szCs w:val="20"/>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02AEA8B" w14:textId="77777777" w:rsidR="000D469C" w:rsidRPr="001055C6" w:rsidRDefault="000D469C" w:rsidP="000D469C">
                            <w:pPr>
                              <w:numPr>
                                <w:ilvl w:val="0"/>
                                <w:numId w:val="67"/>
                              </w:numPr>
                              <w:rPr>
                                <w:sz w:val="20"/>
                                <w:szCs w:val="20"/>
                              </w:rPr>
                            </w:pPr>
                            <w:r w:rsidRPr="001055C6">
                              <w:rPr>
                                <w:sz w:val="20"/>
                                <w:szCs w:val="20"/>
                              </w:rPr>
                              <w:t>FFS: Whether or not/How to support of the case where an occasion(s) of gap/restrictions that are caused by RRM measurements are cancelled/skipped partially</w:t>
                            </w:r>
                          </w:p>
                          <w:p w14:paraId="1974BBE0" w14:textId="77777777" w:rsidR="000D469C" w:rsidRDefault="000D469C" w:rsidP="000D469C"/>
                          <w:p w14:paraId="2D5B826B" w14:textId="526CD42E" w:rsidR="00541C49" w:rsidRPr="007E3B41" w:rsidRDefault="00541C49" w:rsidP="00541C49">
                            <w:pPr>
                              <w:rPr>
                                <w:highlight w:val="green"/>
                                <w:lang w:eastAsia="x-none"/>
                              </w:rPr>
                            </w:pPr>
                            <w:r w:rsidRPr="007E3B41">
                              <w:rPr>
                                <w:highlight w:val="green"/>
                                <w:lang w:eastAsia="x-none"/>
                              </w:rPr>
                              <w:t>Agreement-2</w:t>
                            </w:r>
                          </w:p>
                          <w:p w14:paraId="2AA71DD6" w14:textId="77777777" w:rsidR="00541C49" w:rsidRPr="001055C6" w:rsidRDefault="00541C49" w:rsidP="00541C49">
                            <w:pPr>
                              <w:rPr>
                                <w:sz w:val="20"/>
                                <w:szCs w:val="20"/>
                              </w:rPr>
                            </w:pPr>
                            <w:r w:rsidRPr="001055C6">
                              <w:rPr>
                                <w:sz w:val="20"/>
                                <w:szCs w:val="20"/>
                              </w:rPr>
                              <w:t>Consider at least solutions based on triggering/enabling by network signaling to enable Tx/Rx in gaps/restrictions that are caused by RRM measurements.</w:t>
                            </w:r>
                          </w:p>
                          <w:p w14:paraId="683061D9"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2326AA22"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1B33CD66" w14:textId="77777777" w:rsidR="00541C49" w:rsidRDefault="00541C49" w:rsidP="000D469C"/>
                          <w:p w14:paraId="1E0C6DBD" w14:textId="76429E31" w:rsidR="000D469C" w:rsidRDefault="000D469C" w:rsidP="000D469C"/>
                          <w:p w14:paraId="5DDA9C36" w14:textId="1EF664AD" w:rsidR="000D469C" w:rsidRPr="00F00771" w:rsidRDefault="000D469C" w:rsidP="000D469C">
                            <w:pPr>
                              <w:rPr>
                                <w:szCs w:val="20"/>
                                <w:highlight w:val="green"/>
                              </w:rPr>
                            </w:pPr>
                            <w:r>
                              <w:rPr>
                                <w:szCs w:val="20"/>
                                <w:highlight w:val="green"/>
                              </w:rPr>
                              <w:t>Agreement</w:t>
                            </w:r>
                            <w:r w:rsidR="00541C49">
                              <w:rPr>
                                <w:szCs w:val="20"/>
                                <w:highlight w:val="green"/>
                              </w:rPr>
                              <w:t>-3</w:t>
                            </w:r>
                            <w:r w:rsidRPr="00F00771">
                              <w:rPr>
                                <w:szCs w:val="20"/>
                                <w:highlight w:val="green"/>
                              </w:rPr>
                              <w:t>:</w:t>
                            </w:r>
                          </w:p>
                          <w:p w14:paraId="26A7B86F" w14:textId="480BD0DF" w:rsidR="000D469C" w:rsidRPr="001055C6" w:rsidRDefault="000D469C" w:rsidP="000D469C">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0B5B349F"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44FE7760"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367FE1" w14:textId="51A5AF7B"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52D4CB0E"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487EBCB7"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411A9026"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318C936"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58EBFA6D"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6FF31152"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5AEC5BF1"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8900EA2" w14:textId="77777777" w:rsidR="000D469C" w:rsidRPr="001055C6" w:rsidRDefault="000D469C" w:rsidP="000D469C">
                            <w:pPr>
                              <w:rPr>
                                <w:sz w:val="20"/>
                                <w:szCs w:val="20"/>
                              </w:rPr>
                            </w:pPr>
                            <w:r w:rsidRPr="001055C6">
                              <w:rPr>
                                <w:sz w:val="20"/>
                                <w:szCs w:val="20"/>
                              </w:rPr>
                              <w:t>Companies are encouraged to use the EVM in TR38.835 if they are submitting simulation results.</w:t>
                            </w:r>
                          </w:p>
                          <w:p w14:paraId="098E2DC7" w14:textId="77777777" w:rsidR="000D469C" w:rsidRDefault="000D469C" w:rsidP="000D469C"/>
                          <w:p w14:paraId="2E7EE55D" w14:textId="77777777" w:rsidR="000D469C" w:rsidRDefault="000D469C" w:rsidP="000D469C"/>
                          <w:p w14:paraId="5531F1DB" w14:textId="77777777" w:rsidR="000D469C" w:rsidRDefault="000D469C" w:rsidP="000D469C"/>
                          <w:p w14:paraId="78184CED" w14:textId="77777777" w:rsidR="000D469C" w:rsidRPr="009571B9" w:rsidRDefault="000D469C" w:rsidP="000D469C">
                            <w:pPr>
                              <w:rPr>
                                <w:sz w:val="22"/>
                                <w:szCs w:val="28"/>
                                <w:highlight w:val="darkYellow"/>
                              </w:rPr>
                            </w:pPr>
                            <w:r w:rsidRPr="009571B9">
                              <w:rPr>
                                <w:sz w:val="22"/>
                                <w:szCs w:val="28"/>
                                <w:highlight w:val="darkYellow"/>
                              </w:rPr>
                              <w:t>Working Assumption</w:t>
                            </w:r>
                          </w:p>
                          <w:p w14:paraId="574C0F4A" w14:textId="77777777" w:rsidR="000D469C" w:rsidRPr="001055C6" w:rsidRDefault="000D469C" w:rsidP="000D469C">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1BF37901" w14:textId="77777777" w:rsidR="000D469C" w:rsidRPr="001055C6" w:rsidRDefault="000D469C" w:rsidP="004C57C1">
                            <w:pPr>
                              <w:rPr>
                                <w:sz w:val="20"/>
                                <w:szCs w:val="20"/>
                              </w:rPr>
                            </w:pPr>
                            <w:r w:rsidRPr="001055C6">
                              <w:rPr>
                                <w:sz w:val="20"/>
                                <w:szCs w:val="20"/>
                              </w:rPr>
                              <w:t>Note: UE features related to the developed solution(s)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FAAFCD" id="Text Box 1" o:spid="_x0000_s1027"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2D668972" w14:textId="77777777" w:rsidR="000D469C" w:rsidRDefault="000D469C" w:rsidP="000D469C">
                      <w:pPr>
                        <w:rPr>
                          <w:lang w:eastAsia="x-none"/>
                        </w:rPr>
                      </w:pPr>
                    </w:p>
                    <w:p w14:paraId="51B3A98A" w14:textId="0AD91D19" w:rsidR="000D469C" w:rsidRPr="007E3B41" w:rsidRDefault="000D469C" w:rsidP="000D469C">
                      <w:pPr>
                        <w:rPr>
                          <w:highlight w:val="green"/>
                          <w:lang w:eastAsia="x-none"/>
                        </w:rPr>
                      </w:pPr>
                      <w:r w:rsidRPr="007E3B41">
                        <w:rPr>
                          <w:highlight w:val="green"/>
                          <w:lang w:eastAsia="x-none"/>
                        </w:rPr>
                        <w:t>Agreement</w:t>
                      </w:r>
                      <w:r w:rsidR="00541C49" w:rsidRPr="007E3B41">
                        <w:rPr>
                          <w:highlight w:val="green"/>
                          <w:lang w:eastAsia="x-none"/>
                        </w:rPr>
                        <w:t>-1</w:t>
                      </w:r>
                    </w:p>
                    <w:p w14:paraId="747BE5C7" w14:textId="77777777" w:rsidR="000D469C" w:rsidRPr="001055C6" w:rsidRDefault="000D469C" w:rsidP="000D469C">
                      <w:pPr>
                        <w:rPr>
                          <w:sz w:val="20"/>
                          <w:szCs w:val="20"/>
                        </w:rPr>
                      </w:pPr>
                      <w:r w:rsidRPr="001055C6">
                        <w:rPr>
                          <w:sz w:val="20"/>
                          <w:szCs w:val="20"/>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02AEA8B" w14:textId="77777777" w:rsidR="000D469C" w:rsidRPr="001055C6" w:rsidRDefault="000D469C" w:rsidP="000D469C">
                      <w:pPr>
                        <w:numPr>
                          <w:ilvl w:val="0"/>
                          <w:numId w:val="67"/>
                        </w:numPr>
                        <w:rPr>
                          <w:sz w:val="20"/>
                          <w:szCs w:val="20"/>
                        </w:rPr>
                      </w:pPr>
                      <w:r w:rsidRPr="001055C6">
                        <w:rPr>
                          <w:sz w:val="20"/>
                          <w:szCs w:val="20"/>
                        </w:rPr>
                        <w:t>FFS: Whether or not/How to support of the case where an occasion(s) of gap/restrictions that are caused by RRM measurements are cancelled/skipped partially</w:t>
                      </w:r>
                    </w:p>
                    <w:p w14:paraId="1974BBE0" w14:textId="77777777" w:rsidR="000D469C" w:rsidRDefault="000D469C" w:rsidP="000D469C"/>
                    <w:p w14:paraId="2D5B826B" w14:textId="526CD42E" w:rsidR="00541C49" w:rsidRPr="007E3B41" w:rsidRDefault="00541C49" w:rsidP="00541C49">
                      <w:pPr>
                        <w:rPr>
                          <w:highlight w:val="green"/>
                          <w:lang w:eastAsia="x-none"/>
                        </w:rPr>
                      </w:pPr>
                      <w:r w:rsidRPr="007E3B41">
                        <w:rPr>
                          <w:highlight w:val="green"/>
                          <w:lang w:eastAsia="x-none"/>
                        </w:rPr>
                        <w:t>Agreement-2</w:t>
                      </w:r>
                    </w:p>
                    <w:p w14:paraId="2AA71DD6" w14:textId="77777777" w:rsidR="00541C49" w:rsidRPr="001055C6" w:rsidRDefault="00541C49" w:rsidP="00541C49">
                      <w:pPr>
                        <w:rPr>
                          <w:sz w:val="20"/>
                          <w:szCs w:val="20"/>
                        </w:rPr>
                      </w:pPr>
                      <w:r w:rsidRPr="001055C6">
                        <w:rPr>
                          <w:sz w:val="20"/>
                          <w:szCs w:val="20"/>
                        </w:rPr>
                        <w:t>Consider at least solutions based on triggering/enabling by network signaling to enable Tx/Rx in gaps/restrictions that are caused by RRM measurements.</w:t>
                      </w:r>
                    </w:p>
                    <w:p w14:paraId="683061D9"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2326AA22"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1B33CD66" w14:textId="77777777" w:rsidR="00541C49" w:rsidRDefault="00541C49" w:rsidP="000D469C"/>
                    <w:p w14:paraId="1E0C6DBD" w14:textId="76429E31" w:rsidR="000D469C" w:rsidRDefault="000D469C" w:rsidP="000D469C"/>
                    <w:p w14:paraId="5DDA9C36" w14:textId="1EF664AD" w:rsidR="000D469C" w:rsidRPr="00F00771" w:rsidRDefault="000D469C" w:rsidP="000D469C">
                      <w:pPr>
                        <w:rPr>
                          <w:szCs w:val="20"/>
                          <w:highlight w:val="green"/>
                        </w:rPr>
                      </w:pPr>
                      <w:r>
                        <w:rPr>
                          <w:szCs w:val="20"/>
                          <w:highlight w:val="green"/>
                        </w:rPr>
                        <w:t>Agreement</w:t>
                      </w:r>
                      <w:r w:rsidR="00541C49">
                        <w:rPr>
                          <w:szCs w:val="20"/>
                          <w:highlight w:val="green"/>
                        </w:rPr>
                        <w:t>-3</w:t>
                      </w:r>
                      <w:r w:rsidRPr="00F00771">
                        <w:rPr>
                          <w:szCs w:val="20"/>
                          <w:highlight w:val="green"/>
                        </w:rPr>
                        <w:t>:</w:t>
                      </w:r>
                    </w:p>
                    <w:p w14:paraId="26A7B86F" w14:textId="480BD0DF" w:rsidR="000D469C" w:rsidRPr="001055C6" w:rsidRDefault="000D469C" w:rsidP="000D469C">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0B5B349F"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44FE7760"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367FE1" w14:textId="51A5AF7B"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52D4CB0E"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487EBCB7"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411A9026"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318C936"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58EBFA6D"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6FF31152"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5AEC5BF1"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8900EA2" w14:textId="77777777" w:rsidR="000D469C" w:rsidRPr="001055C6" w:rsidRDefault="000D469C" w:rsidP="000D469C">
                      <w:pPr>
                        <w:rPr>
                          <w:sz w:val="20"/>
                          <w:szCs w:val="20"/>
                        </w:rPr>
                      </w:pPr>
                      <w:r w:rsidRPr="001055C6">
                        <w:rPr>
                          <w:sz w:val="20"/>
                          <w:szCs w:val="20"/>
                        </w:rPr>
                        <w:t>Companies are encouraged to use the EVM in TR38.835 if they are submitting simulation results.</w:t>
                      </w:r>
                    </w:p>
                    <w:p w14:paraId="098E2DC7" w14:textId="77777777" w:rsidR="000D469C" w:rsidRDefault="000D469C" w:rsidP="000D469C"/>
                    <w:p w14:paraId="2E7EE55D" w14:textId="77777777" w:rsidR="000D469C" w:rsidRDefault="000D469C" w:rsidP="000D469C"/>
                    <w:p w14:paraId="5531F1DB" w14:textId="77777777" w:rsidR="000D469C" w:rsidRDefault="000D469C" w:rsidP="000D469C"/>
                    <w:p w14:paraId="78184CED" w14:textId="77777777" w:rsidR="000D469C" w:rsidRPr="009571B9" w:rsidRDefault="000D469C" w:rsidP="000D469C">
                      <w:pPr>
                        <w:rPr>
                          <w:sz w:val="22"/>
                          <w:szCs w:val="28"/>
                          <w:highlight w:val="darkYellow"/>
                        </w:rPr>
                      </w:pPr>
                      <w:r w:rsidRPr="009571B9">
                        <w:rPr>
                          <w:sz w:val="22"/>
                          <w:szCs w:val="28"/>
                          <w:highlight w:val="darkYellow"/>
                        </w:rPr>
                        <w:t>Working Assumption</w:t>
                      </w:r>
                    </w:p>
                    <w:p w14:paraId="574C0F4A" w14:textId="77777777" w:rsidR="000D469C" w:rsidRPr="001055C6" w:rsidRDefault="000D469C" w:rsidP="000D469C">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1BF37901" w14:textId="77777777" w:rsidR="000D469C" w:rsidRPr="001055C6" w:rsidRDefault="000D469C" w:rsidP="004C57C1">
                      <w:pPr>
                        <w:rPr>
                          <w:sz w:val="20"/>
                          <w:szCs w:val="20"/>
                        </w:rPr>
                      </w:pPr>
                      <w:r w:rsidRPr="001055C6">
                        <w:rPr>
                          <w:sz w:val="20"/>
                          <w:szCs w:val="20"/>
                        </w:rPr>
                        <w:t>Note: UE features related to the developed solution(s) is a separate discussion.</w:t>
                      </w:r>
                    </w:p>
                  </w:txbxContent>
                </v:textbox>
                <w10:wrap type="square"/>
              </v:shape>
            </w:pict>
          </mc:Fallback>
        </mc:AlternateContent>
      </w:r>
    </w:p>
    <w:p w14:paraId="76C3D76F" w14:textId="291DDFDC" w:rsidR="000D469C" w:rsidRDefault="00091CC4" w:rsidP="004C032A">
      <w:pPr>
        <w:rPr>
          <w:sz w:val="20"/>
          <w:szCs w:val="20"/>
        </w:rPr>
      </w:pPr>
      <w:r>
        <w:rPr>
          <w:sz w:val="20"/>
          <w:szCs w:val="20"/>
        </w:rPr>
        <w:t xml:space="preserve">At RAN1 #117, </w:t>
      </w:r>
      <w:proofErr w:type="gramStart"/>
      <w:r>
        <w:rPr>
          <w:sz w:val="20"/>
          <w:szCs w:val="20"/>
        </w:rPr>
        <w:t>a number of</w:t>
      </w:r>
      <w:proofErr w:type="gramEnd"/>
      <w:r>
        <w:rPr>
          <w:sz w:val="20"/>
          <w:szCs w:val="20"/>
        </w:rPr>
        <w:t xml:space="preserve"> agreements were reached to reduce design </w:t>
      </w:r>
      <w:r w:rsidR="00653C5C">
        <w:rPr>
          <w:sz w:val="20"/>
          <w:szCs w:val="20"/>
        </w:rPr>
        <w:t>space</w:t>
      </w:r>
      <w:r>
        <w:rPr>
          <w:sz w:val="20"/>
          <w:szCs w:val="20"/>
        </w:rPr>
        <w:t xml:space="preserve"> substantially:</w:t>
      </w:r>
    </w:p>
    <w:p w14:paraId="4F8FCADD" w14:textId="14E339F9" w:rsidR="00091CC4" w:rsidRDefault="003D590B" w:rsidP="004C032A">
      <w:pPr>
        <w:rPr>
          <w:sz w:val="20"/>
          <w:szCs w:val="20"/>
        </w:rPr>
      </w:pPr>
      <w:r>
        <w:rPr>
          <w:noProof/>
        </w:rPr>
        <w:lastRenderedPageBreak/>
        <mc:AlternateContent>
          <mc:Choice Requires="wps">
            <w:drawing>
              <wp:anchor distT="0" distB="0" distL="114300" distR="114300" simplePos="0" relativeHeight="251685888" behindDoc="0" locked="0" layoutInCell="1" allowOverlap="1" wp14:anchorId="6C33BB7A" wp14:editId="17AC361A">
                <wp:simplePos x="0" y="0"/>
                <wp:positionH relativeFrom="column">
                  <wp:posOffset>0</wp:posOffset>
                </wp:positionH>
                <wp:positionV relativeFrom="paragraph">
                  <wp:posOffset>0</wp:posOffset>
                </wp:positionV>
                <wp:extent cx="1828800" cy="1828800"/>
                <wp:effectExtent l="0" t="0" r="0" b="0"/>
                <wp:wrapSquare wrapText="bothSides"/>
                <wp:docPr id="166889006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FA770C4" w14:textId="77777777" w:rsidR="003D590B" w:rsidRPr="00653C5C" w:rsidRDefault="003D590B" w:rsidP="00653C5C">
                            <w:pPr>
                              <w:rPr>
                                <w:sz w:val="20"/>
                                <w:szCs w:val="20"/>
                              </w:rPr>
                            </w:pPr>
                            <w:r w:rsidRPr="00653C5C">
                              <w:rPr>
                                <w:sz w:val="20"/>
                                <w:szCs w:val="20"/>
                              </w:rPr>
                              <w:t>For solutions based on triggering/enabling by network signaling to enable Tx/Rx in gaps/restrictions that are caused by RRM measurements consider the following alternatives or combinations for further down-selection:</w:t>
                            </w:r>
                          </w:p>
                          <w:p w14:paraId="659DE73E"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 xml:space="preserve">Alt. 1: Dynamic indication to enable Tx/Rx in particular gap(s)/restriction(s) that are caused by RRM measurements. </w:t>
                            </w:r>
                          </w:p>
                          <w:p w14:paraId="75BD1FC5"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1-1: Explicit indication by DCI to skip a particular gap(s)/restriction(s</w:t>
                            </w:r>
                            <w:proofErr w:type="gramStart"/>
                            <w:r w:rsidRPr="00653C5C">
                              <w:rPr>
                                <w:rFonts w:ascii="Times New Roman" w:hAnsi="Times New Roman"/>
                                <w:sz w:val="20"/>
                                <w:szCs w:val="20"/>
                              </w:rPr>
                              <w:t>);</w:t>
                            </w:r>
                            <w:proofErr w:type="gramEnd"/>
                          </w:p>
                          <w:p w14:paraId="7378B822"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Indication is included as part of scheduling DCI:</w:t>
                            </w:r>
                          </w:p>
                          <w:p w14:paraId="793CDC0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one </w:t>
                            </w:r>
                            <w:proofErr w:type="gramStart"/>
                            <w:r w:rsidRPr="00653C5C">
                              <w:rPr>
                                <w:rFonts w:ascii="Times New Roman" w:hAnsi="Times New Roman"/>
                                <w:sz w:val="20"/>
                                <w:szCs w:val="20"/>
                              </w:rPr>
                              <w:t>bit;</w:t>
                            </w:r>
                            <w:proofErr w:type="gramEnd"/>
                          </w:p>
                          <w:p w14:paraId="2ED1ACC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&gt;1 </w:t>
                            </w:r>
                            <w:proofErr w:type="gramStart"/>
                            <w:r w:rsidRPr="00653C5C">
                              <w:rPr>
                                <w:rFonts w:ascii="Times New Roman" w:hAnsi="Times New Roman"/>
                                <w:sz w:val="20"/>
                                <w:szCs w:val="20"/>
                              </w:rPr>
                              <w:t>bit;</w:t>
                            </w:r>
                            <w:proofErr w:type="gramEnd"/>
                          </w:p>
                          <w:p w14:paraId="3CDDCC45"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offset(s) between the end of [the first] received dynamic indication and start of corresponding gap(s)/restriction(s) occasion that is going to be skipped shall be introduced.</w:t>
                            </w:r>
                          </w:p>
                          <w:p w14:paraId="23F25094"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1-2: Explicit indication by DCI to indicate a time window where to skip a particular gap(s)/restriction(s</w:t>
                            </w:r>
                            <w:proofErr w:type="gramStart"/>
                            <w:r w:rsidRPr="00653C5C">
                              <w:rPr>
                                <w:rFonts w:ascii="Times New Roman" w:hAnsi="Times New Roman"/>
                                <w:sz w:val="20"/>
                                <w:szCs w:val="20"/>
                              </w:rPr>
                              <w:t>);</w:t>
                            </w:r>
                            <w:proofErr w:type="gramEnd"/>
                          </w:p>
                          <w:p w14:paraId="220A0B9E"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in time window that is going to be skipped shall be introduced.</w:t>
                            </w:r>
                          </w:p>
                          <w:p w14:paraId="766C7BAB"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1-3: Implicit indication by DCI scheduling a transmission/reception overlapping with a gap(s)/restriction(s) to skip the gap(s)/restriction(s</w:t>
                            </w:r>
                            <w:proofErr w:type="gramStart"/>
                            <w:r w:rsidRPr="00653C5C">
                              <w:rPr>
                                <w:rFonts w:ascii="Times New Roman" w:hAnsi="Times New Roman"/>
                                <w:sz w:val="20"/>
                                <w:szCs w:val="20"/>
                              </w:rPr>
                              <w:t>);</w:t>
                            </w:r>
                            <w:proofErr w:type="gramEnd"/>
                          </w:p>
                          <w:p w14:paraId="3AD15611"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that is going to be skipped shall be introduced.</w:t>
                            </w:r>
                          </w:p>
                          <w:p w14:paraId="0BDFA94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DCI format, DCI content, DCI bit-field </w:t>
                            </w:r>
                            <w:proofErr w:type="gramStart"/>
                            <w:r w:rsidRPr="00653C5C">
                              <w:rPr>
                                <w:rFonts w:ascii="Times New Roman" w:hAnsi="Times New Roman"/>
                                <w:sz w:val="20"/>
                                <w:szCs w:val="20"/>
                              </w:rPr>
                              <w:t>size;</w:t>
                            </w:r>
                            <w:proofErr w:type="gramEnd"/>
                          </w:p>
                          <w:p w14:paraId="1E6D361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Whether indication is for one or more </w:t>
                            </w:r>
                            <w:proofErr w:type="gramStart"/>
                            <w:r w:rsidRPr="00653C5C">
                              <w:rPr>
                                <w:rFonts w:ascii="Times New Roman" w:hAnsi="Times New Roman"/>
                                <w:sz w:val="20"/>
                                <w:szCs w:val="20"/>
                              </w:rPr>
                              <w:t>occasions;</w:t>
                            </w:r>
                            <w:proofErr w:type="gramEnd"/>
                          </w:p>
                          <w:p w14:paraId="5EC03C5C"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How to consider time offset between the end of received dynamic indication and start of gap(s)/restriction(s) occasion that is going to be skipped.</w:t>
                            </w:r>
                          </w:p>
                          <w:p w14:paraId="0FD87DE0"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Alt. 3: Semi-static solution to enable TX/RX in gaps/restrictions that are caused by RRM measurements.</w:t>
                            </w:r>
                          </w:p>
                          <w:p w14:paraId="7F61B5C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3-1: Configure a pattern(s) via RRC to indicate occasions where to skip gaps/</w:t>
                            </w:r>
                            <w:proofErr w:type="gramStart"/>
                            <w:r w:rsidRPr="00653C5C">
                              <w:rPr>
                                <w:rFonts w:ascii="Times New Roman" w:hAnsi="Times New Roman"/>
                                <w:sz w:val="20"/>
                                <w:szCs w:val="20"/>
                              </w:rPr>
                              <w:t>restrictions;</w:t>
                            </w:r>
                            <w:proofErr w:type="gramEnd"/>
                          </w:p>
                          <w:p w14:paraId="62880828"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FFS: Details of pattern:</w:t>
                            </w:r>
                          </w:p>
                          <w:p w14:paraId="17ADD773"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periodicity, offset and </w:t>
                            </w:r>
                            <w:proofErr w:type="gramStart"/>
                            <w:r w:rsidRPr="00653C5C">
                              <w:rPr>
                                <w:rFonts w:ascii="Times New Roman" w:hAnsi="Times New Roman"/>
                                <w:sz w:val="20"/>
                                <w:szCs w:val="20"/>
                              </w:rPr>
                              <w:t>duration;</w:t>
                            </w:r>
                            <w:proofErr w:type="gramEnd"/>
                            <w:r w:rsidRPr="00653C5C">
                              <w:rPr>
                                <w:rFonts w:ascii="Times New Roman" w:hAnsi="Times New Roman"/>
                                <w:sz w:val="20"/>
                                <w:szCs w:val="20"/>
                              </w:rPr>
                              <w:t xml:space="preserve"> </w:t>
                            </w:r>
                          </w:p>
                          <w:p w14:paraId="032F265B"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a </w:t>
                            </w:r>
                            <w:proofErr w:type="gramStart"/>
                            <w:r w:rsidRPr="00653C5C">
                              <w:rPr>
                                <w:rFonts w:ascii="Times New Roman" w:hAnsi="Times New Roman"/>
                                <w:sz w:val="20"/>
                                <w:szCs w:val="20"/>
                              </w:rPr>
                              <w:t>bitmap;</w:t>
                            </w:r>
                            <w:proofErr w:type="gramEnd"/>
                          </w:p>
                          <w:p w14:paraId="42DF20CA"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 xml:space="preserve">FFS: whether a pattern is applied to all or subset of configured MG configurations/scheduling restrictions. </w:t>
                            </w:r>
                          </w:p>
                          <w:p w14:paraId="04F9B3E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3-3: Gaps/restrictions that are caused by RRM measurements are skipped if collided with particular semi-statically pre-configured Tx/Rx occasions.</w:t>
                            </w:r>
                          </w:p>
                          <w:p w14:paraId="7A77C9E8"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3-4: Gaps/restrictions that are caused by RRM measurements are skipped based on semi-statically configured priority information for particular semi-statically pre-configured Tx/Rx and/or particular gaps/restrictions.</w:t>
                            </w:r>
                          </w:p>
                          <w:p w14:paraId="6089C86F" w14:textId="77777777" w:rsidR="003D590B" w:rsidRPr="00653C5C" w:rsidRDefault="003D590B" w:rsidP="00653C5C">
                            <w:pPr>
                              <w:rPr>
                                <w:sz w:val="20"/>
                                <w:szCs w:val="20"/>
                              </w:rPr>
                            </w:pPr>
                          </w:p>
                          <w:p w14:paraId="20DB2D9B" w14:textId="77777777" w:rsidR="003D590B" w:rsidRPr="00653C5C" w:rsidRDefault="003D590B" w:rsidP="00653C5C">
                            <w:pPr>
                              <w:rPr>
                                <w:sz w:val="20"/>
                                <w:szCs w:val="20"/>
                                <w:lang w:eastAsia="ko-KR"/>
                              </w:rPr>
                            </w:pPr>
                            <w:r w:rsidRPr="00653C5C">
                              <w:rPr>
                                <w:sz w:val="20"/>
                                <w:szCs w:val="20"/>
                                <w:lang w:eastAsia="ko-KR"/>
                              </w:rPr>
                              <w:t>Conclusion</w:t>
                            </w:r>
                          </w:p>
                          <w:p w14:paraId="137160A3" w14:textId="77777777" w:rsidR="003D590B" w:rsidRPr="00380896" w:rsidRDefault="003D590B" w:rsidP="00380896">
                            <w:pPr>
                              <w:rPr>
                                <w:sz w:val="20"/>
                                <w:szCs w:val="20"/>
                              </w:rPr>
                            </w:pPr>
                            <w:r w:rsidRPr="00653C5C">
                              <w:rPr>
                                <w:sz w:val="20"/>
                                <w:szCs w:val="20"/>
                              </w:rPr>
                              <w:t>There is no consensus in RAN1 to support UE assistance information related to measurements occasions. The reason for this situation is lack of consensus on the need/feasibility for UAI and lack of technical understanding on issues outside of RAN1 expertise (e.g. impact of RRM measurement performance). It is up to other working groups to trigger further work in RAN1 on UE assistance 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C33BB7A" id="_x0000_s1028"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4FA770C4" w14:textId="77777777" w:rsidR="003D590B" w:rsidRPr="00653C5C" w:rsidRDefault="003D590B" w:rsidP="00653C5C">
                      <w:pPr>
                        <w:rPr>
                          <w:sz w:val="20"/>
                          <w:szCs w:val="20"/>
                        </w:rPr>
                      </w:pPr>
                      <w:r w:rsidRPr="00653C5C">
                        <w:rPr>
                          <w:sz w:val="20"/>
                          <w:szCs w:val="20"/>
                        </w:rPr>
                        <w:t>For solutions based on triggering/enabling by network signaling to enable Tx/Rx in gaps/restrictions that are caused by RRM measurements consider the following alternatives or combinations for further down-selection:</w:t>
                      </w:r>
                    </w:p>
                    <w:p w14:paraId="659DE73E"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 xml:space="preserve">Alt. 1: Dynamic indication to enable Tx/Rx in particular gap(s)/restriction(s) that are caused by RRM measurements. </w:t>
                      </w:r>
                    </w:p>
                    <w:p w14:paraId="75BD1FC5"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1-1: Explicit indication by DCI to skip a particular gap(s)/restriction(s</w:t>
                      </w:r>
                      <w:proofErr w:type="gramStart"/>
                      <w:r w:rsidRPr="00653C5C">
                        <w:rPr>
                          <w:rFonts w:ascii="Times New Roman" w:hAnsi="Times New Roman"/>
                          <w:sz w:val="20"/>
                          <w:szCs w:val="20"/>
                        </w:rPr>
                        <w:t>);</w:t>
                      </w:r>
                      <w:proofErr w:type="gramEnd"/>
                    </w:p>
                    <w:p w14:paraId="7378B822"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Indication is included as part of scheduling DCI:</w:t>
                      </w:r>
                    </w:p>
                    <w:p w14:paraId="793CDC0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one </w:t>
                      </w:r>
                      <w:proofErr w:type="gramStart"/>
                      <w:r w:rsidRPr="00653C5C">
                        <w:rPr>
                          <w:rFonts w:ascii="Times New Roman" w:hAnsi="Times New Roman"/>
                          <w:sz w:val="20"/>
                          <w:szCs w:val="20"/>
                        </w:rPr>
                        <w:t>bit;</w:t>
                      </w:r>
                      <w:proofErr w:type="gramEnd"/>
                    </w:p>
                    <w:p w14:paraId="2ED1ACC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&gt;1 </w:t>
                      </w:r>
                      <w:proofErr w:type="gramStart"/>
                      <w:r w:rsidRPr="00653C5C">
                        <w:rPr>
                          <w:rFonts w:ascii="Times New Roman" w:hAnsi="Times New Roman"/>
                          <w:sz w:val="20"/>
                          <w:szCs w:val="20"/>
                        </w:rPr>
                        <w:t>bit;</w:t>
                      </w:r>
                      <w:proofErr w:type="gramEnd"/>
                    </w:p>
                    <w:p w14:paraId="3CDDCC45"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offset(s) between the end of [the first] received dynamic indication and start of corresponding gap(s)/restriction(s) occasion that is going to be skipped shall be introduced.</w:t>
                      </w:r>
                    </w:p>
                    <w:p w14:paraId="23F25094"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1-2: Explicit indication by DCI to indicate a time window where to skip a particular gap(s)/restriction(s</w:t>
                      </w:r>
                      <w:proofErr w:type="gramStart"/>
                      <w:r w:rsidRPr="00653C5C">
                        <w:rPr>
                          <w:rFonts w:ascii="Times New Roman" w:hAnsi="Times New Roman"/>
                          <w:sz w:val="20"/>
                          <w:szCs w:val="20"/>
                        </w:rPr>
                        <w:t>);</w:t>
                      </w:r>
                      <w:proofErr w:type="gramEnd"/>
                    </w:p>
                    <w:p w14:paraId="220A0B9E"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in time window that is going to be skipped shall be introduced.</w:t>
                      </w:r>
                    </w:p>
                    <w:p w14:paraId="766C7BAB"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1-3: Implicit indication by DCI scheduling a transmission/reception overlapping with a gap(s)/restriction(s) to skip the gap(s)/restriction(s</w:t>
                      </w:r>
                      <w:proofErr w:type="gramStart"/>
                      <w:r w:rsidRPr="00653C5C">
                        <w:rPr>
                          <w:rFonts w:ascii="Times New Roman" w:hAnsi="Times New Roman"/>
                          <w:sz w:val="20"/>
                          <w:szCs w:val="20"/>
                        </w:rPr>
                        <w:t>);</w:t>
                      </w:r>
                      <w:proofErr w:type="gramEnd"/>
                    </w:p>
                    <w:p w14:paraId="3AD15611"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that is going to be skipped shall be introduced.</w:t>
                      </w:r>
                    </w:p>
                    <w:p w14:paraId="0BDFA94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DCI format, DCI content, DCI bit-field </w:t>
                      </w:r>
                      <w:proofErr w:type="gramStart"/>
                      <w:r w:rsidRPr="00653C5C">
                        <w:rPr>
                          <w:rFonts w:ascii="Times New Roman" w:hAnsi="Times New Roman"/>
                          <w:sz w:val="20"/>
                          <w:szCs w:val="20"/>
                        </w:rPr>
                        <w:t>size;</w:t>
                      </w:r>
                      <w:proofErr w:type="gramEnd"/>
                    </w:p>
                    <w:p w14:paraId="1E6D361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Whether indication is for one or more </w:t>
                      </w:r>
                      <w:proofErr w:type="gramStart"/>
                      <w:r w:rsidRPr="00653C5C">
                        <w:rPr>
                          <w:rFonts w:ascii="Times New Roman" w:hAnsi="Times New Roman"/>
                          <w:sz w:val="20"/>
                          <w:szCs w:val="20"/>
                        </w:rPr>
                        <w:t>occasions;</w:t>
                      </w:r>
                      <w:proofErr w:type="gramEnd"/>
                    </w:p>
                    <w:p w14:paraId="5EC03C5C"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How to consider time offset between the end of received dynamic indication and start of gap(s)/restriction(s) occasion that is going to be skipped.</w:t>
                      </w:r>
                    </w:p>
                    <w:p w14:paraId="0FD87DE0"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Alt. 3: Semi-static solution to enable TX/RX in gaps/restrictions that are caused by RRM measurements.</w:t>
                      </w:r>
                    </w:p>
                    <w:p w14:paraId="7F61B5C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3-1: Configure a pattern(s) via RRC to indicate occasions where to skip gaps/</w:t>
                      </w:r>
                      <w:proofErr w:type="gramStart"/>
                      <w:r w:rsidRPr="00653C5C">
                        <w:rPr>
                          <w:rFonts w:ascii="Times New Roman" w:hAnsi="Times New Roman"/>
                          <w:sz w:val="20"/>
                          <w:szCs w:val="20"/>
                        </w:rPr>
                        <w:t>restrictions;</w:t>
                      </w:r>
                      <w:proofErr w:type="gramEnd"/>
                    </w:p>
                    <w:p w14:paraId="62880828"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FFS: Details of pattern:</w:t>
                      </w:r>
                    </w:p>
                    <w:p w14:paraId="17ADD773"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periodicity, offset and </w:t>
                      </w:r>
                      <w:proofErr w:type="gramStart"/>
                      <w:r w:rsidRPr="00653C5C">
                        <w:rPr>
                          <w:rFonts w:ascii="Times New Roman" w:hAnsi="Times New Roman"/>
                          <w:sz w:val="20"/>
                          <w:szCs w:val="20"/>
                        </w:rPr>
                        <w:t>duration;</w:t>
                      </w:r>
                      <w:proofErr w:type="gramEnd"/>
                      <w:r w:rsidRPr="00653C5C">
                        <w:rPr>
                          <w:rFonts w:ascii="Times New Roman" w:hAnsi="Times New Roman"/>
                          <w:sz w:val="20"/>
                          <w:szCs w:val="20"/>
                        </w:rPr>
                        <w:t xml:space="preserve"> </w:t>
                      </w:r>
                    </w:p>
                    <w:p w14:paraId="032F265B"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a </w:t>
                      </w:r>
                      <w:proofErr w:type="gramStart"/>
                      <w:r w:rsidRPr="00653C5C">
                        <w:rPr>
                          <w:rFonts w:ascii="Times New Roman" w:hAnsi="Times New Roman"/>
                          <w:sz w:val="20"/>
                          <w:szCs w:val="20"/>
                        </w:rPr>
                        <w:t>bitmap;</w:t>
                      </w:r>
                      <w:proofErr w:type="gramEnd"/>
                    </w:p>
                    <w:p w14:paraId="42DF20CA"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 xml:space="preserve">FFS: whether a pattern is applied to all or subset of configured MG configurations/scheduling restrictions. </w:t>
                      </w:r>
                    </w:p>
                    <w:p w14:paraId="04F9B3E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Alt 3-3: Gaps/restrictions that are caused by RRM measurements are skipped if collided with </w:t>
                      </w:r>
                      <w:proofErr w:type="gramStart"/>
                      <w:r w:rsidRPr="00653C5C">
                        <w:rPr>
                          <w:rFonts w:ascii="Times New Roman" w:hAnsi="Times New Roman"/>
                          <w:sz w:val="20"/>
                          <w:szCs w:val="20"/>
                        </w:rPr>
                        <w:t>particular semi-</w:t>
                      </w:r>
                      <w:proofErr w:type="gramEnd"/>
                      <w:r w:rsidRPr="00653C5C">
                        <w:rPr>
                          <w:rFonts w:ascii="Times New Roman" w:hAnsi="Times New Roman"/>
                          <w:sz w:val="20"/>
                          <w:szCs w:val="20"/>
                        </w:rPr>
                        <w:t>statically pre-configured Tx/Rx occasions.</w:t>
                      </w:r>
                    </w:p>
                    <w:p w14:paraId="7A77C9E8"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Alt. 3-4: Gaps/restrictions that are caused by RRM measurements are skipped based on semi-statically configured priority information for </w:t>
                      </w:r>
                      <w:proofErr w:type="gramStart"/>
                      <w:r w:rsidRPr="00653C5C">
                        <w:rPr>
                          <w:rFonts w:ascii="Times New Roman" w:hAnsi="Times New Roman"/>
                          <w:sz w:val="20"/>
                          <w:szCs w:val="20"/>
                        </w:rPr>
                        <w:t>particular semi-</w:t>
                      </w:r>
                      <w:proofErr w:type="gramEnd"/>
                      <w:r w:rsidRPr="00653C5C">
                        <w:rPr>
                          <w:rFonts w:ascii="Times New Roman" w:hAnsi="Times New Roman"/>
                          <w:sz w:val="20"/>
                          <w:szCs w:val="20"/>
                        </w:rPr>
                        <w:t>statically pre-configured Tx/Rx and/or particular gaps/restrictions.</w:t>
                      </w:r>
                    </w:p>
                    <w:p w14:paraId="6089C86F" w14:textId="77777777" w:rsidR="003D590B" w:rsidRPr="00653C5C" w:rsidRDefault="003D590B" w:rsidP="00653C5C">
                      <w:pPr>
                        <w:rPr>
                          <w:sz w:val="20"/>
                          <w:szCs w:val="20"/>
                        </w:rPr>
                      </w:pPr>
                    </w:p>
                    <w:p w14:paraId="20DB2D9B" w14:textId="77777777" w:rsidR="003D590B" w:rsidRPr="00653C5C" w:rsidRDefault="003D590B" w:rsidP="00653C5C">
                      <w:pPr>
                        <w:rPr>
                          <w:sz w:val="20"/>
                          <w:szCs w:val="20"/>
                          <w:lang w:eastAsia="ko-KR"/>
                        </w:rPr>
                      </w:pPr>
                      <w:r w:rsidRPr="00653C5C">
                        <w:rPr>
                          <w:sz w:val="20"/>
                          <w:szCs w:val="20"/>
                          <w:lang w:eastAsia="ko-KR"/>
                        </w:rPr>
                        <w:t>Conclusion</w:t>
                      </w:r>
                    </w:p>
                    <w:p w14:paraId="137160A3" w14:textId="77777777" w:rsidR="003D590B" w:rsidRPr="00380896" w:rsidRDefault="003D590B" w:rsidP="00380896">
                      <w:pPr>
                        <w:rPr>
                          <w:sz w:val="20"/>
                          <w:szCs w:val="20"/>
                        </w:rPr>
                      </w:pPr>
                      <w:r w:rsidRPr="00653C5C">
                        <w:rPr>
                          <w:sz w:val="20"/>
                          <w:szCs w:val="20"/>
                        </w:rPr>
                        <w:t>There is no consensus in RAN1 to support UE assistance information related to measurements occasions. The reason for this situation is lack of consensus on the need/feasibility for UAI and lack of technical understanding on issues outside of RAN1 expertise (e.g. impact of RRM measurement performance). It is up to other working groups to trigger further work in RAN1 on UE assistance information.</w:t>
                      </w:r>
                    </w:p>
                  </w:txbxContent>
                </v:textbox>
                <w10:wrap type="square"/>
              </v:shape>
            </w:pict>
          </mc:Fallback>
        </mc:AlternateContent>
      </w:r>
    </w:p>
    <w:p w14:paraId="6D7E8E52" w14:textId="77777777" w:rsidR="00091CC4" w:rsidRDefault="00091CC4" w:rsidP="004C032A">
      <w:pPr>
        <w:rPr>
          <w:sz w:val="20"/>
          <w:szCs w:val="20"/>
        </w:rPr>
      </w:pPr>
    </w:p>
    <w:p w14:paraId="14DD50CC" w14:textId="18EB58E0" w:rsidR="00C521C2" w:rsidRPr="004C032A" w:rsidRDefault="002E2FF6" w:rsidP="004C032A">
      <w:pPr>
        <w:rPr>
          <w:sz w:val="20"/>
          <w:szCs w:val="20"/>
        </w:rPr>
      </w:pPr>
      <w:r w:rsidRPr="001072CA">
        <w:rPr>
          <w:sz w:val="20"/>
          <w:szCs w:val="20"/>
        </w:rPr>
        <w:t xml:space="preserve">In this contribution we provide our views on </w:t>
      </w:r>
      <w:r w:rsidR="00B5269F">
        <w:rPr>
          <w:sz w:val="20"/>
          <w:szCs w:val="20"/>
        </w:rPr>
        <w:t>the</w:t>
      </w:r>
      <w:r w:rsidR="00AD7B55">
        <w:rPr>
          <w:sz w:val="20"/>
          <w:szCs w:val="20"/>
        </w:rPr>
        <w:t xml:space="preserve"> </w:t>
      </w:r>
      <w:r w:rsidR="00536902">
        <w:rPr>
          <w:sz w:val="20"/>
          <w:szCs w:val="20"/>
        </w:rPr>
        <w:t>Rel-19 XR enhancements</w:t>
      </w:r>
      <w:r w:rsidRPr="001072CA">
        <w:rPr>
          <w:sz w:val="20"/>
          <w:szCs w:val="20"/>
        </w:rPr>
        <w:t xml:space="preserve">. </w:t>
      </w:r>
    </w:p>
    <w:p w14:paraId="7E46C102" w14:textId="551C7788" w:rsidR="00332F0A" w:rsidRDefault="00C10764" w:rsidP="00051E03">
      <w:pPr>
        <w:pStyle w:val="Heading1"/>
        <w:tabs>
          <w:tab w:val="num" w:pos="432"/>
        </w:tabs>
      </w:pPr>
      <w:r>
        <w:t>RRM measurement</w:t>
      </w:r>
      <w:r w:rsidR="000400ED">
        <w:t xml:space="preserve"> adaption</w:t>
      </w:r>
    </w:p>
    <w:p w14:paraId="643A1F40" w14:textId="4F191CEE" w:rsidR="00EE3EE9" w:rsidRPr="00EE3EE9" w:rsidRDefault="00DC48B9" w:rsidP="005E7509">
      <w:pPr>
        <w:rPr>
          <w:b/>
          <w:bCs/>
          <w:sz w:val="20"/>
          <w:szCs w:val="20"/>
          <w:lang w:eastAsia="zh-CN"/>
        </w:rPr>
      </w:pPr>
      <w:r>
        <w:rPr>
          <w:sz w:val="20"/>
          <w:szCs w:val="20"/>
          <w:lang w:eastAsia="zh-CN"/>
        </w:rPr>
        <w:t xml:space="preserve"> </w:t>
      </w:r>
    </w:p>
    <w:p w14:paraId="15B7DF4E" w14:textId="77777777" w:rsidR="00CF52E2" w:rsidRDefault="00CF52E2" w:rsidP="005E7509">
      <w:pPr>
        <w:rPr>
          <w:sz w:val="20"/>
          <w:szCs w:val="20"/>
          <w:lang w:eastAsia="zh-CN"/>
        </w:rPr>
      </w:pPr>
    </w:p>
    <w:p w14:paraId="1343E499" w14:textId="09361BEB" w:rsidR="00CF52E2" w:rsidRDefault="00CF52E2" w:rsidP="005E7509">
      <w:pPr>
        <w:rPr>
          <w:sz w:val="20"/>
          <w:szCs w:val="20"/>
          <w:lang w:eastAsia="zh-CN"/>
        </w:rPr>
      </w:pPr>
      <w:r>
        <w:rPr>
          <w:sz w:val="20"/>
          <w:szCs w:val="20"/>
          <w:lang w:eastAsia="zh-CN"/>
        </w:rPr>
        <w:t xml:space="preserve">A measurement gap (MG) can be per-UE MG, per-frequency range MG, or other MGs as supported by </w:t>
      </w:r>
      <w:r w:rsidRPr="00CC78DA">
        <w:rPr>
          <w:sz w:val="20"/>
          <w:szCs w:val="20"/>
          <w:lang w:eastAsia="zh-CN"/>
        </w:rPr>
        <w:t>gapToAddModList-r17</w:t>
      </w:r>
      <w:r>
        <w:rPr>
          <w:sz w:val="20"/>
          <w:szCs w:val="20"/>
          <w:lang w:eastAsia="zh-CN"/>
        </w:rPr>
        <w:t xml:space="preserve">. Measurement gap(s) are provided by RRC signaling: </w:t>
      </w:r>
    </w:p>
    <w:p w14:paraId="037C63F0" w14:textId="77777777" w:rsidR="001723F7" w:rsidRDefault="001723F7" w:rsidP="005E7509">
      <w:pPr>
        <w:rPr>
          <w:sz w:val="20"/>
          <w:szCs w:val="20"/>
          <w:lang w:eastAsia="zh-CN"/>
        </w:rPr>
      </w:pPr>
    </w:p>
    <w:p w14:paraId="3BEE4E09" w14:textId="532A2A28" w:rsidR="001723F7" w:rsidRDefault="001723F7" w:rsidP="005E7509">
      <w:pPr>
        <w:rPr>
          <w:sz w:val="20"/>
          <w:szCs w:val="20"/>
          <w:lang w:eastAsia="zh-CN"/>
        </w:rPr>
      </w:pPr>
      <w:r>
        <w:rPr>
          <w:noProof/>
        </w:rPr>
        <w:lastRenderedPageBreak/>
        <mc:AlternateContent>
          <mc:Choice Requires="wps">
            <w:drawing>
              <wp:anchor distT="0" distB="0" distL="114300" distR="114300" simplePos="0" relativeHeight="251679744" behindDoc="0" locked="0" layoutInCell="1" allowOverlap="1" wp14:anchorId="13A01EDE" wp14:editId="00CCF86E">
                <wp:simplePos x="0" y="0"/>
                <wp:positionH relativeFrom="column">
                  <wp:posOffset>0</wp:posOffset>
                </wp:positionH>
                <wp:positionV relativeFrom="paragraph">
                  <wp:posOffset>145415</wp:posOffset>
                </wp:positionV>
                <wp:extent cx="1828800" cy="1828800"/>
                <wp:effectExtent l="0" t="0" r="0" b="0"/>
                <wp:wrapSquare wrapText="bothSides"/>
                <wp:docPr id="4539052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0348690" w14:textId="77777777" w:rsidR="001723F7" w:rsidRPr="00055797" w:rsidRDefault="001723F7" w:rsidP="001723F7">
                            <w:pPr>
                              <w:rPr>
                                <w:sz w:val="16"/>
                                <w:szCs w:val="16"/>
                                <w:lang w:eastAsia="zh-CN"/>
                              </w:rPr>
                            </w:pPr>
                            <w:r w:rsidRPr="00055797">
                              <w:rPr>
                                <w:sz w:val="16"/>
                                <w:szCs w:val="16"/>
                                <w:lang w:eastAsia="zh-CN"/>
                              </w:rPr>
                              <w:t>MeasGapConfig ::=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 GapConfig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 GapConfig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w:t>
                            </w:r>
                            <w:proofErr w:type="spellStart"/>
                            <w:r w:rsidRPr="00055797">
                              <w:rPr>
                                <w:sz w:val="16"/>
                                <w:szCs w:val="16"/>
                                <w:lang w:eastAsia="zh-CN"/>
                              </w:rPr>
                              <w:t>SetupRelease</w:t>
                            </w:r>
                            <w:proofErr w:type="spellEnd"/>
                            <w:r w:rsidRPr="00055797">
                              <w:rPr>
                                <w:sz w:val="16"/>
                                <w:szCs w:val="16"/>
                                <w:lang w:eastAsia="zh-CN"/>
                              </w:rPr>
                              <w:t xml:space="preserve"> { GapConfig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GapConfig-r17 ::=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MUSIM-GapConfig-r17 ::=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MUSIM-Gap-r17 ::=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PosGapConfig-r17 ::=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A01EDE" id="_x0000_s1029" type="#_x0000_t202" style="position:absolute;margin-left:0;margin-top:11.45pt;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" filled="f" strokeweight=".5pt">
                <v:textbox style="mso-fit-shape-to-text:t">
                  <w:txbxContent>
                    <w:p w14:paraId="40348690" w14:textId="77777777" w:rsidR="001723F7" w:rsidRPr="00055797" w:rsidRDefault="001723F7" w:rsidP="001723F7">
                      <w:pPr>
                        <w:rPr>
                          <w:sz w:val="16"/>
                          <w:szCs w:val="16"/>
                          <w:lang w:eastAsia="zh-CN"/>
                        </w:rPr>
                      </w:pPr>
                      <w:proofErr w:type="gramStart"/>
                      <w:r w:rsidRPr="00055797">
                        <w:rPr>
                          <w:sz w:val="16"/>
                          <w:szCs w:val="16"/>
                          <w:lang w:eastAsia="zh-CN"/>
                        </w:rPr>
                        <w:t>MeasGapConfig ::=</w:t>
                      </w:r>
                      <w:proofErr w:type="gramEnd"/>
                      <w:r w:rsidRPr="00055797">
                        <w:rPr>
                          <w:sz w:val="16"/>
                          <w:szCs w:val="16"/>
                          <w:lang w:eastAsia="zh-CN"/>
                        </w:rPr>
                        <w:t xml:space="preserve">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w:t>
                      </w:r>
                      <w:proofErr w:type="gramStart"/>
                      <w:r w:rsidRPr="00055797">
                        <w:rPr>
                          <w:sz w:val="16"/>
                          <w:szCs w:val="16"/>
                          <w:lang w:eastAsia="zh-CN"/>
                        </w:rPr>
                        <w:t>17 ::=</w:t>
                      </w:r>
                      <w:proofErr w:type="gramEnd"/>
                      <w:r w:rsidRPr="00055797">
                        <w:rPr>
                          <w:sz w:val="16"/>
                          <w:szCs w:val="16"/>
                          <w:lang w:eastAsia="zh-CN"/>
                        </w:rPr>
                        <w:t xml:space="preserve">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w:t>
                      </w:r>
                      <w:proofErr w:type="gramStart"/>
                      <w:r w:rsidRPr="00055797">
                        <w:rPr>
                          <w:sz w:val="16"/>
                          <w:szCs w:val="16"/>
                          <w:lang w:eastAsia="zh-CN"/>
                        </w:rPr>
                        <w:t>17 ::=</w:t>
                      </w:r>
                      <w:proofErr w:type="gramEnd"/>
                      <w:r w:rsidRPr="00055797">
                        <w:rPr>
                          <w:sz w:val="16"/>
                          <w:szCs w:val="16"/>
                          <w:lang w:eastAsia="zh-CN"/>
                        </w:rPr>
                        <w:t xml:space="preserve">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w:t>
                      </w:r>
                      <w:proofErr w:type="gramStart"/>
                      <w:r w:rsidRPr="00055797">
                        <w:rPr>
                          <w:sz w:val="16"/>
                          <w:szCs w:val="16"/>
                          <w:lang w:eastAsia="zh-CN"/>
                        </w:rPr>
                        <w:t>17 ::=</w:t>
                      </w:r>
                      <w:proofErr w:type="gramEnd"/>
                      <w:r w:rsidRPr="00055797">
                        <w:rPr>
                          <w:sz w:val="16"/>
                          <w:szCs w:val="16"/>
                          <w:lang w:eastAsia="zh-CN"/>
                        </w:rPr>
                        <w:t xml:space="preserve">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w:t>
                      </w:r>
                      <w:proofErr w:type="gramStart"/>
                      <w:r w:rsidRPr="00055797">
                        <w:rPr>
                          <w:sz w:val="16"/>
                          <w:szCs w:val="16"/>
                          <w:lang w:eastAsia="zh-CN"/>
                        </w:rPr>
                        <w:t>17 ::=</w:t>
                      </w:r>
                      <w:proofErr w:type="gramEnd"/>
                      <w:r w:rsidRPr="00055797">
                        <w:rPr>
                          <w:sz w:val="16"/>
                          <w:szCs w:val="16"/>
                          <w:lang w:eastAsia="zh-CN"/>
                        </w:rPr>
                        <w:t xml:space="preserve">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v:textbox>
                <w10:wrap type="square"/>
              </v:shape>
            </w:pict>
          </mc:Fallback>
        </mc:AlternateContent>
      </w:r>
    </w:p>
    <w:p w14:paraId="5915F4A4" w14:textId="77777777" w:rsidR="00CF52E2" w:rsidRDefault="00CF52E2" w:rsidP="005E7509">
      <w:pPr>
        <w:rPr>
          <w:sz w:val="20"/>
          <w:szCs w:val="20"/>
          <w:lang w:eastAsia="zh-CN"/>
        </w:rPr>
      </w:pPr>
    </w:p>
    <w:p w14:paraId="78E17D8C" w14:textId="14CCB259" w:rsidR="00A73EC3" w:rsidRDefault="00A73EC3" w:rsidP="005E7509">
      <w:pPr>
        <w:rPr>
          <w:sz w:val="20"/>
          <w:szCs w:val="20"/>
          <w:lang w:eastAsia="zh-CN"/>
        </w:rPr>
      </w:pPr>
    </w:p>
    <w:p w14:paraId="455E9F8E" w14:textId="77777777" w:rsidR="00CF52E2" w:rsidRDefault="00CF52E2" w:rsidP="005E7509">
      <w:pPr>
        <w:rPr>
          <w:sz w:val="20"/>
          <w:szCs w:val="20"/>
          <w:lang w:eastAsia="zh-CN"/>
        </w:rPr>
      </w:pPr>
    </w:p>
    <w:p w14:paraId="4D883189" w14:textId="77777777" w:rsidR="00CF52E2" w:rsidRDefault="00CF52E2" w:rsidP="005E7509">
      <w:pPr>
        <w:rPr>
          <w:sz w:val="20"/>
          <w:szCs w:val="20"/>
          <w:lang w:eastAsia="zh-CN"/>
        </w:rPr>
      </w:pPr>
    </w:p>
    <w:p w14:paraId="65922AAB" w14:textId="77777777" w:rsidR="00CF52E2" w:rsidRDefault="00CF52E2" w:rsidP="005E7509">
      <w:pPr>
        <w:rPr>
          <w:sz w:val="20"/>
          <w:szCs w:val="20"/>
          <w:lang w:eastAsia="zh-CN"/>
        </w:rPr>
      </w:pPr>
    </w:p>
    <w:p w14:paraId="254E8D6F" w14:textId="77777777" w:rsidR="00CF52E2" w:rsidRDefault="00CF52E2" w:rsidP="005E7509">
      <w:pPr>
        <w:rPr>
          <w:sz w:val="20"/>
          <w:szCs w:val="20"/>
          <w:lang w:eastAsia="zh-CN"/>
        </w:rPr>
      </w:pPr>
    </w:p>
    <w:p w14:paraId="17A0FB2C" w14:textId="77777777" w:rsidR="00CF52E2" w:rsidRDefault="00CF52E2" w:rsidP="005E7509">
      <w:pPr>
        <w:rPr>
          <w:sz w:val="20"/>
          <w:szCs w:val="20"/>
          <w:lang w:eastAsia="zh-CN"/>
        </w:rPr>
      </w:pPr>
    </w:p>
    <w:p w14:paraId="7961A557" w14:textId="77777777" w:rsidR="00CF52E2" w:rsidRDefault="00CF52E2" w:rsidP="005E7509">
      <w:pPr>
        <w:rPr>
          <w:sz w:val="20"/>
          <w:szCs w:val="20"/>
          <w:lang w:eastAsia="zh-CN"/>
        </w:rPr>
      </w:pPr>
    </w:p>
    <w:p w14:paraId="097A4CEE" w14:textId="77777777" w:rsidR="00CF52E2" w:rsidRDefault="00CF52E2" w:rsidP="005E7509">
      <w:pPr>
        <w:rPr>
          <w:sz w:val="20"/>
          <w:szCs w:val="20"/>
          <w:lang w:eastAsia="zh-CN"/>
        </w:rPr>
      </w:pPr>
    </w:p>
    <w:p w14:paraId="44BF66CF" w14:textId="77777777" w:rsidR="00CF52E2" w:rsidRDefault="00CF52E2" w:rsidP="005E7509">
      <w:pPr>
        <w:rPr>
          <w:sz w:val="20"/>
          <w:szCs w:val="20"/>
          <w:lang w:eastAsia="zh-CN"/>
        </w:rPr>
      </w:pPr>
    </w:p>
    <w:p w14:paraId="60CCDD5F" w14:textId="77777777" w:rsidR="00CF52E2" w:rsidRDefault="00CF52E2" w:rsidP="005E7509">
      <w:pPr>
        <w:rPr>
          <w:sz w:val="20"/>
          <w:szCs w:val="20"/>
          <w:lang w:eastAsia="zh-CN"/>
        </w:rPr>
      </w:pPr>
    </w:p>
    <w:p w14:paraId="1118F9CF" w14:textId="77777777" w:rsidR="00CF52E2" w:rsidRDefault="00CF52E2" w:rsidP="005E7509">
      <w:pPr>
        <w:rPr>
          <w:sz w:val="20"/>
          <w:szCs w:val="20"/>
          <w:lang w:eastAsia="zh-CN"/>
        </w:rPr>
      </w:pPr>
    </w:p>
    <w:p w14:paraId="1A02C072" w14:textId="77777777" w:rsidR="00CF52E2" w:rsidRDefault="00CF52E2" w:rsidP="005E7509">
      <w:pPr>
        <w:rPr>
          <w:sz w:val="20"/>
          <w:szCs w:val="20"/>
          <w:lang w:eastAsia="zh-CN"/>
        </w:rPr>
      </w:pPr>
    </w:p>
    <w:p w14:paraId="7A22BEC5" w14:textId="77777777" w:rsidR="00CF52E2" w:rsidRDefault="00CF52E2" w:rsidP="005E7509">
      <w:pPr>
        <w:rPr>
          <w:sz w:val="20"/>
          <w:szCs w:val="20"/>
          <w:lang w:eastAsia="zh-CN"/>
        </w:rPr>
      </w:pPr>
    </w:p>
    <w:p w14:paraId="5D228EDC" w14:textId="77777777" w:rsidR="00CF52E2" w:rsidRDefault="00CF52E2" w:rsidP="005E7509">
      <w:pPr>
        <w:rPr>
          <w:sz w:val="20"/>
          <w:szCs w:val="20"/>
          <w:lang w:eastAsia="zh-CN"/>
        </w:rPr>
      </w:pPr>
    </w:p>
    <w:p w14:paraId="5D4AEFD2" w14:textId="77777777" w:rsidR="00CF52E2" w:rsidRDefault="00CF52E2" w:rsidP="005E7509">
      <w:pPr>
        <w:rPr>
          <w:sz w:val="20"/>
          <w:szCs w:val="20"/>
          <w:lang w:eastAsia="zh-CN"/>
        </w:rPr>
      </w:pPr>
    </w:p>
    <w:p w14:paraId="0F58DA76" w14:textId="77777777" w:rsidR="00CF52E2" w:rsidRDefault="00CF52E2" w:rsidP="005E7509">
      <w:pPr>
        <w:rPr>
          <w:sz w:val="20"/>
          <w:szCs w:val="20"/>
          <w:lang w:eastAsia="zh-CN"/>
        </w:rPr>
      </w:pPr>
    </w:p>
    <w:p w14:paraId="42735081" w14:textId="77777777" w:rsidR="00CF52E2" w:rsidRDefault="00CF52E2" w:rsidP="005E7509">
      <w:pPr>
        <w:rPr>
          <w:sz w:val="20"/>
          <w:szCs w:val="20"/>
          <w:lang w:eastAsia="zh-CN"/>
        </w:rPr>
      </w:pPr>
    </w:p>
    <w:p w14:paraId="18FB9FF0" w14:textId="77777777" w:rsidR="00B26B3C" w:rsidRDefault="00B26B3C" w:rsidP="005E7509">
      <w:pPr>
        <w:rPr>
          <w:sz w:val="20"/>
          <w:szCs w:val="20"/>
          <w:lang w:eastAsia="zh-CN"/>
        </w:rPr>
      </w:pPr>
    </w:p>
    <w:p w14:paraId="6DF0E8B8" w14:textId="77777777" w:rsidR="00B26B3C" w:rsidRDefault="00B26B3C" w:rsidP="005E7509">
      <w:pPr>
        <w:rPr>
          <w:sz w:val="20"/>
          <w:szCs w:val="20"/>
          <w:lang w:eastAsia="zh-CN"/>
        </w:rPr>
      </w:pPr>
    </w:p>
    <w:p w14:paraId="41FE24B3" w14:textId="77777777" w:rsidR="00B26B3C" w:rsidRDefault="00B26B3C" w:rsidP="005E7509">
      <w:pPr>
        <w:rPr>
          <w:sz w:val="20"/>
          <w:szCs w:val="20"/>
          <w:lang w:eastAsia="zh-CN"/>
        </w:rPr>
      </w:pPr>
    </w:p>
    <w:p w14:paraId="4AA2937C" w14:textId="77777777" w:rsidR="00B26B3C" w:rsidRDefault="00B26B3C" w:rsidP="005E7509">
      <w:pPr>
        <w:rPr>
          <w:sz w:val="20"/>
          <w:szCs w:val="20"/>
          <w:lang w:eastAsia="zh-CN"/>
        </w:rPr>
      </w:pPr>
    </w:p>
    <w:p w14:paraId="6AE3F09D" w14:textId="77777777" w:rsidR="00B26B3C" w:rsidRDefault="00B26B3C" w:rsidP="005E7509">
      <w:pPr>
        <w:rPr>
          <w:sz w:val="20"/>
          <w:szCs w:val="20"/>
          <w:lang w:eastAsia="zh-CN"/>
        </w:rPr>
      </w:pPr>
    </w:p>
    <w:p w14:paraId="2BAD1E95" w14:textId="77777777" w:rsidR="00B26B3C" w:rsidRDefault="00B26B3C" w:rsidP="005E7509">
      <w:pPr>
        <w:rPr>
          <w:sz w:val="20"/>
          <w:szCs w:val="20"/>
          <w:lang w:eastAsia="zh-CN"/>
        </w:rPr>
      </w:pPr>
    </w:p>
    <w:p w14:paraId="26BABC51" w14:textId="77777777" w:rsidR="00B26B3C" w:rsidRDefault="00B26B3C" w:rsidP="005E7509">
      <w:pPr>
        <w:rPr>
          <w:sz w:val="20"/>
          <w:szCs w:val="20"/>
          <w:lang w:eastAsia="zh-CN"/>
        </w:rPr>
      </w:pPr>
    </w:p>
    <w:p w14:paraId="1CCF6848" w14:textId="77777777" w:rsidR="00B26B3C" w:rsidRDefault="00B26B3C" w:rsidP="005E7509">
      <w:pPr>
        <w:rPr>
          <w:sz w:val="20"/>
          <w:szCs w:val="20"/>
          <w:lang w:eastAsia="zh-CN"/>
        </w:rPr>
      </w:pPr>
    </w:p>
    <w:p w14:paraId="492C235F" w14:textId="77777777" w:rsidR="00B26B3C" w:rsidRDefault="00B26B3C" w:rsidP="005E7509">
      <w:pPr>
        <w:rPr>
          <w:sz w:val="20"/>
          <w:szCs w:val="20"/>
          <w:lang w:eastAsia="zh-CN"/>
        </w:rPr>
      </w:pPr>
    </w:p>
    <w:p w14:paraId="0E53D2AD" w14:textId="77777777" w:rsidR="00B26B3C" w:rsidRDefault="00B26B3C" w:rsidP="005E7509">
      <w:pPr>
        <w:rPr>
          <w:sz w:val="20"/>
          <w:szCs w:val="20"/>
          <w:lang w:eastAsia="zh-CN"/>
        </w:rPr>
      </w:pPr>
    </w:p>
    <w:p w14:paraId="1443F9EC" w14:textId="77777777" w:rsidR="00B26B3C" w:rsidRDefault="00B26B3C" w:rsidP="005E7509">
      <w:pPr>
        <w:rPr>
          <w:sz w:val="20"/>
          <w:szCs w:val="20"/>
          <w:lang w:eastAsia="zh-CN"/>
        </w:rPr>
      </w:pPr>
    </w:p>
    <w:p w14:paraId="79650984" w14:textId="77777777" w:rsidR="00B26B3C" w:rsidRDefault="00B26B3C" w:rsidP="005E7509">
      <w:pPr>
        <w:rPr>
          <w:sz w:val="20"/>
          <w:szCs w:val="20"/>
          <w:lang w:eastAsia="zh-CN"/>
        </w:rPr>
      </w:pPr>
    </w:p>
    <w:p w14:paraId="63D50403" w14:textId="77777777" w:rsidR="00B26B3C" w:rsidRDefault="00B26B3C" w:rsidP="005E7509">
      <w:pPr>
        <w:rPr>
          <w:sz w:val="20"/>
          <w:szCs w:val="20"/>
          <w:lang w:eastAsia="zh-CN"/>
        </w:rPr>
      </w:pPr>
    </w:p>
    <w:p w14:paraId="5776F88E" w14:textId="77777777" w:rsidR="00E04915" w:rsidRDefault="00E04915" w:rsidP="00B26B3C">
      <w:pPr>
        <w:rPr>
          <w:sz w:val="20"/>
          <w:szCs w:val="20"/>
          <w:lang w:eastAsia="zh-CN"/>
        </w:rPr>
      </w:pPr>
    </w:p>
    <w:p w14:paraId="09DFBC2C" w14:textId="77777777" w:rsidR="00E04915" w:rsidRDefault="00E04915" w:rsidP="00B26B3C">
      <w:pPr>
        <w:rPr>
          <w:sz w:val="20"/>
          <w:szCs w:val="20"/>
          <w:lang w:eastAsia="zh-CN"/>
        </w:rPr>
      </w:pPr>
    </w:p>
    <w:p w14:paraId="6F7664B0" w14:textId="77777777" w:rsidR="00E04915" w:rsidRDefault="00E04915" w:rsidP="00B26B3C">
      <w:pPr>
        <w:rPr>
          <w:sz w:val="20"/>
          <w:szCs w:val="20"/>
          <w:lang w:eastAsia="zh-CN"/>
        </w:rPr>
      </w:pPr>
    </w:p>
    <w:p w14:paraId="418F40FD" w14:textId="77777777" w:rsidR="00E04915" w:rsidRDefault="00E04915" w:rsidP="00B26B3C">
      <w:pPr>
        <w:rPr>
          <w:sz w:val="20"/>
          <w:szCs w:val="20"/>
          <w:lang w:eastAsia="zh-CN"/>
        </w:rPr>
      </w:pPr>
    </w:p>
    <w:p w14:paraId="7E5A500B" w14:textId="77777777" w:rsidR="00E04915" w:rsidRDefault="00E04915" w:rsidP="00B26B3C">
      <w:pPr>
        <w:rPr>
          <w:sz w:val="20"/>
          <w:szCs w:val="20"/>
          <w:lang w:eastAsia="zh-CN"/>
        </w:rPr>
      </w:pPr>
    </w:p>
    <w:p w14:paraId="106A8E08" w14:textId="77777777" w:rsidR="00E04915" w:rsidRDefault="00E04915" w:rsidP="00B26B3C">
      <w:pPr>
        <w:rPr>
          <w:sz w:val="20"/>
          <w:szCs w:val="20"/>
          <w:lang w:eastAsia="zh-CN"/>
        </w:rPr>
      </w:pPr>
    </w:p>
    <w:p w14:paraId="7F19554A" w14:textId="77777777" w:rsidR="00E04915" w:rsidRDefault="00E04915" w:rsidP="00B26B3C">
      <w:pPr>
        <w:rPr>
          <w:sz w:val="20"/>
          <w:szCs w:val="20"/>
          <w:lang w:eastAsia="zh-CN"/>
        </w:rPr>
      </w:pPr>
    </w:p>
    <w:p w14:paraId="2A036678" w14:textId="77777777" w:rsidR="00E04915" w:rsidRDefault="00E04915" w:rsidP="00B26B3C">
      <w:pPr>
        <w:rPr>
          <w:sz w:val="20"/>
          <w:szCs w:val="20"/>
          <w:lang w:eastAsia="zh-CN"/>
        </w:rPr>
      </w:pPr>
    </w:p>
    <w:p w14:paraId="1F726752" w14:textId="77777777" w:rsidR="00E04915" w:rsidRDefault="00E04915" w:rsidP="00B26B3C">
      <w:pPr>
        <w:rPr>
          <w:sz w:val="20"/>
          <w:szCs w:val="20"/>
          <w:lang w:eastAsia="zh-CN"/>
        </w:rPr>
      </w:pPr>
    </w:p>
    <w:p w14:paraId="165F1F5C" w14:textId="77777777" w:rsidR="00E04915" w:rsidRDefault="00E04915" w:rsidP="00B26B3C">
      <w:pPr>
        <w:rPr>
          <w:sz w:val="20"/>
          <w:szCs w:val="20"/>
          <w:lang w:eastAsia="zh-CN"/>
        </w:rPr>
      </w:pPr>
    </w:p>
    <w:p w14:paraId="4E1088FE" w14:textId="77777777" w:rsidR="00E04915" w:rsidRDefault="00E04915" w:rsidP="00B26B3C">
      <w:pPr>
        <w:rPr>
          <w:sz w:val="20"/>
          <w:szCs w:val="20"/>
          <w:lang w:eastAsia="zh-CN"/>
        </w:rPr>
      </w:pPr>
    </w:p>
    <w:p w14:paraId="1E2625E5" w14:textId="77777777" w:rsidR="00E04915" w:rsidRDefault="00E04915" w:rsidP="00B26B3C">
      <w:pPr>
        <w:rPr>
          <w:sz w:val="20"/>
          <w:szCs w:val="20"/>
          <w:lang w:eastAsia="zh-CN"/>
        </w:rPr>
      </w:pPr>
    </w:p>
    <w:p w14:paraId="4811E23B" w14:textId="77777777" w:rsidR="00E04915" w:rsidRDefault="00E04915" w:rsidP="00B26B3C">
      <w:pPr>
        <w:rPr>
          <w:sz w:val="20"/>
          <w:szCs w:val="20"/>
          <w:lang w:eastAsia="zh-CN"/>
        </w:rPr>
      </w:pPr>
    </w:p>
    <w:p w14:paraId="5E5E73FB" w14:textId="2D343CEC" w:rsidR="00B26B3C" w:rsidRDefault="00B26B3C" w:rsidP="00B26B3C">
      <w:pPr>
        <w:rPr>
          <w:sz w:val="20"/>
          <w:szCs w:val="20"/>
          <w:lang w:eastAsia="zh-CN"/>
        </w:rPr>
      </w:pPr>
      <w:r>
        <w:rPr>
          <w:sz w:val="20"/>
          <w:szCs w:val="20"/>
          <w:lang w:eastAsia="zh-CN"/>
        </w:rPr>
        <w:t xml:space="preserve">A MG configuration provides a periodic pattern derived from parameters provided in RRC signaling: </w:t>
      </w:r>
    </w:p>
    <w:p w14:paraId="2CDD9D7A" w14:textId="014CA8DD"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MGL (measurement gap length): the length of MG in </w:t>
      </w:r>
      <w:r>
        <w:rPr>
          <w:rFonts w:ascii="Times New Roman" w:hAnsi="Times New Roman"/>
          <w:sz w:val="20"/>
          <w:szCs w:val="20"/>
          <w:lang w:eastAsia="zh-CN"/>
        </w:rPr>
        <w:t>milliseconds</w:t>
      </w:r>
      <w:r w:rsidRPr="004226F4">
        <w:rPr>
          <w:rFonts w:ascii="Times New Roman" w:hAnsi="Times New Roman"/>
          <w:sz w:val="20"/>
          <w:szCs w:val="20"/>
          <w:lang w:eastAsia="zh-CN"/>
        </w:rPr>
        <w:t>.</w:t>
      </w:r>
    </w:p>
    <w:p w14:paraId="4CEF0B04"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MGRP (measurement gap repetition period): indicates the periodicity at which the MG is repeated.</w:t>
      </w:r>
    </w:p>
    <w:p w14:paraId="09866D0D" w14:textId="462D7FFC"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MGTA (measurement gap timing advance): indicates the timing advance of the MG. The UE can assume the MG starts MGTA </w:t>
      </w:r>
      <w:r>
        <w:rPr>
          <w:rFonts w:ascii="Times New Roman" w:hAnsi="Times New Roman"/>
          <w:sz w:val="20"/>
          <w:szCs w:val="20"/>
          <w:lang w:eastAsia="zh-CN"/>
        </w:rPr>
        <w:t>milliseconds</w:t>
      </w:r>
      <w:r w:rsidRPr="004226F4">
        <w:rPr>
          <w:rFonts w:ascii="Times New Roman" w:hAnsi="Times New Roman"/>
          <w:sz w:val="20"/>
          <w:szCs w:val="20"/>
          <w:lang w:eastAsia="zh-CN"/>
        </w:rPr>
        <w:t xml:space="preserve"> earlier with respect to the subframe timing.</w:t>
      </w:r>
    </w:p>
    <w:p w14:paraId="051241FA"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gapOffset: indicates the slot offset of the MG pattern. Its value range is from 0 to MGRP-1.</w:t>
      </w:r>
    </w:p>
    <w:p w14:paraId="703A56A4" w14:textId="085C1F4D" w:rsidR="00B26B3C" w:rsidRPr="004226F4" w:rsidRDefault="00B26B3C" w:rsidP="004226F4">
      <w:pPr>
        <w:pStyle w:val="ListParagraph"/>
        <w:numPr>
          <w:ilvl w:val="0"/>
          <w:numId w:val="65"/>
        </w:numPr>
        <w:rPr>
          <w:sz w:val="20"/>
          <w:szCs w:val="20"/>
          <w:lang w:eastAsia="zh-CN"/>
        </w:rPr>
      </w:pPr>
      <w:r>
        <w:rPr>
          <w:rFonts w:ascii="Times New Roman" w:hAnsi="Times New Roman"/>
          <w:sz w:val="20"/>
          <w:szCs w:val="20"/>
          <w:lang w:eastAsia="zh-CN"/>
        </w:rPr>
        <w:t>T</w:t>
      </w:r>
      <w:r w:rsidRPr="004226F4">
        <w:rPr>
          <w:rFonts w:ascii="Times New Roman" w:hAnsi="Times New Roman"/>
          <w:sz w:val="20"/>
          <w:szCs w:val="20"/>
          <w:lang w:eastAsia="zh-CN"/>
        </w:rPr>
        <w:t>he UE calculate</w:t>
      </w:r>
      <w:r>
        <w:rPr>
          <w:rFonts w:ascii="Times New Roman" w:hAnsi="Times New Roman"/>
          <w:sz w:val="20"/>
          <w:szCs w:val="20"/>
          <w:lang w:eastAsia="zh-CN"/>
        </w:rPr>
        <w:t>s</w:t>
      </w:r>
      <w:r w:rsidRPr="004226F4">
        <w:rPr>
          <w:rFonts w:ascii="Times New Roman" w:hAnsi="Times New Roman"/>
          <w:sz w:val="20"/>
          <w:szCs w:val="20"/>
          <w:lang w:eastAsia="zh-CN"/>
        </w:rPr>
        <w:t xml:space="preserve"> the SFN and subframe number of the first subframe for each gap.</w:t>
      </w:r>
    </w:p>
    <w:p w14:paraId="63E7632A" w14:textId="77777777" w:rsidR="00B26B3C" w:rsidRDefault="00B26B3C" w:rsidP="005E7509">
      <w:pPr>
        <w:rPr>
          <w:sz w:val="20"/>
          <w:szCs w:val="20"/>
          <w:lang w:eastAsia="zh-CN"/>
        </w:rPr>
      </w:pPr>
    </w:p>
    <w:p w14:paraId="42367B0A" w14:textId="55ABB2DB" w:rsidR="00125C8E" w:rsidRPr="004226F4" w:rsidRDefault="008B1302" w:rsidP="005E7509">
      <w:pPr>
        <w:rPr>
          <w:sz w:val="20"/>
          <w:szCs w:val="20"/>
          <w:lang w:eastAsia="zh-CN"/>
        </w:rPr>
      </w:pPr>
      <w:r w:rsidRPr="008B1302">
        <w:rPr>
          <w:sz w:val="20"/>
          <w:szCs w:val="20"/>
          <w:lang w:eastAsia="zh-CN"/>
        </w:rPr>
        <w:t>SS/PBCH block measurement timing configuration (SMTC)</w:t>
      </w:r>
      <w:r>
        <w:rPr>
          <w:sz w:val="20"/>
          <w:szCs w:val="20"/>
          <w:lang w:eastAsia="zh-CN"/>
        </w:rPr>
        <w:t xml:space="preserve"> can be configured by </w:t>
      </w:r>
      <w:proofErr w:type="gramStart"/>
      <w:r>
        <w:rPr>
          <w:sz w:val="20"/>
          <w:szCs w:val="20"/>
          <w:lang w:eastAsia="zh-CN"/>
        </w:rPr>
        <w:t>a number of</w:t>
      </w:r>
      <w:proofErr w:type="gramEnd"/>
      <w:r>
        <w:rPr>
          <w:sz w:val="20"/>
          <w:szCs w:val="20"/>
          <w:lang w:eastAsia="zh-CN"/>
        </w:rPr>
        <w:t xml:space="preserve"> IEs in RRC signaling</w:t>
      </w:r>
      <w:r w:rsidR="00125C8E">
        <w:rPr>
          <w:sz w:val="20"/>
          <w:szCs w:val="20"/>
          <w:lang w:eastAsia="zh-CN"/>
        </w:rPr>
        <w:t xml:space="preserve"> including SSB-MTC, SSB-MTC2, SSB-MTC2-LP-r16, </w:t>
      </w:r>
      <w:r w:rsidR="00125C8E" w:rsidRPr="00125C8E">
        <w:rPr>
          <w:i/>
          <w:iCs/>
          <w:sz w:val="20"/>
          <w:szCs w:val="20"/>
          <w:lang w:eastAsia="zh-CN"/>
        </w:rPr>
        <w:t>SSB-MTC3-r16</w:t>
      </w:r>
      <w:r w:rsidR="00125C8E">
        <w:rPr>
          <w:i/>
          <w:iCs/>
          <w:sz w:val="20"/>
          <w:szCs w:val="20"/>
          <w:lang w:eastAsia="zh-CN"/>
        </w:rPr>
        <w:t xml:space="preserve">, </w:t>
      </w:r>
      <w:r w:rsidR="00125C8E" w:rsidRPr="00125C8E">
        <w:rPr>
          <w:i/>
          <w:iCs/>
          <w:sz w:val="20"/>
          <w:szCs w:val="20"/>
          <w:lang w:eastAsia="zh-CN"/>
        </w:rPr>
        <w:t>SSB-MTC4-r17</w:t>
      </w:r>
      <w:r w:rsidR="00125C8E">
        <w:rPr>
          <w:i/>
          <w:iCs/>
          <w:sz w:val="20"/>
          <w:szCs w:val="20"/>
          <w:lang w:eastAsia="zh-CN"/>
        </w:rPr>
        <w:t xml:space="preserve">, </w:t>
      </w:r>
      <w:r w:rsidR="00125C8E" w:rsidRPr="004226F4">
        <w:rPr>
          <w:sz w:val="20"/>
          <w:szCs w:val="20"/>
          <w:lang w:eastAsia="zh-CN"/>
        </w:rPr>
        <w:t>SSB-MTC-AdditionalPCI-r17, etc.</w:t>
      </w:r>
    </w:p>
    <w:p w14:paraId="64AC67C6" w14:textId="77777777" w:rsidR="003116AE" w:rsidRDefault="003116AE" w:rsidP="005E7509">
      <w:pPr>
        <w:rPr>
          <w:sz w:val="20"/>
          <w:szCs w:val="20"/>
          <w:lang w:eastAsia="zh-CN"/>
        </w:rPr>
      </w:pPr>
      <w:r w:rsidRPr="004226F4">
        <w:rPr>
          <w:sz w:val="20"/>
          <w:szCs w:val="20"/>
          <w:lang w:eastAsia="zh-CN"/>
        </w:rPr>
        <w:t xml:space="preserve">In </w:t>
      </w:r>
      <w:r>
        <w:rPr>
          <w:sz w:val="20"/>
          <w:szCs w:val="20"/>
          <w:lang w:eastAsia="zh-CN"/>
        </w:rPr>
        <w:t>one example, SSB-MTC is configured as:</w:t>
      </w:r>
    </w:p>
    <w:p w14:paraId="70AAACAB" w14:textId="1BDBA9C6" w:rsidR="003116AE" w:rsidRPr="004226F4" w:rsidRDefault="003116AE" w:rsidP="005E7509">
      <w:pPr>
        <w:rPr>
          <w:i/>
          <w:iCs/>
          <w:sz w:val="20"/>
          <w:szCs w:val="20"/>
          <w:lang w:eastAsia="zh-CN"/>
        </w:rPr>
      </w:pPr>
      <w:r>
        <w:rPr>
          <w:noProof/>
        </w:rPr>
        <w:lastRenderedPageBreak/>
        <mc:AlternateContent>
          <mc:Choice Requires="wps">
            <w:drawing>
              <wp:anchor distT="0" distB="0" distL="114300" distR="114300" simplePos="0" relativeHeight="251667456" behindDoc="0" locked="0" layoutInCell="1" allowOverlap="1" wp14:anchorId="550CC8FA" wp14:editId="6686F390">
                <wp:simplePos x="0" y="0"/>
                <wp:positionH relativeFrom="column">
                  <wp:posOffset>0</wp:posOffset>
                </wp:positionH>
                <wp:positionV relativeFrom="paragraph">
                  <wp:posOffset>0</wp:posOffset>
                </wp:positionV>
                <wp:extent cx="1828800" cy="1828800"/>
                <wp:effectExtent l="0" t="0" r="0" b="0"/>
                <wp:wrapSquare wrapText="bothSides"/>
                <wp:docPr id="102984129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367B807" w14:textId="77777777" w:rsidR="003116AE" w:rsidRPr="003116AE" w:rsidRDefault="003116AE" w:rsidP="003116AE">
                            <w:pPr>
                              <w:rPr>
                                <w:sz w:val="20"/>
                                <w:szCs w:val="20"/>
                                <w:lang w:eastAsia="zh-CN"/>
                              </w:rPr>
                            </w:pPr>
                            <w:r w:rsidRPr="003116AE">
                              <w:rPr>
                                <w:sz w:val="20"/>
                                <w:szCs w:val="20"/>
                                <w:lang w:eastAsia="zh-CN"/>
                              </w:rPr>
                              <w:t>SSB-MTC ::=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 sf1,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0CC8FA" id="_x0000_s1030"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0367B807" w14:textId="77777777" w:rsidR="003116AE" w:rsidRPr="003116AE" w:rsidRDefault="003116AE" w:rsidP="003116AE">
                      <w:pPr>
                        <w:rPr>
                          <w:sz w:val="20"/>
                          <w:szCs w:val="20"/>
                          <w:lang w:eastAsia="zh-CN"/>
                        </w:rPr>
                      </w:pPr>
                      <w:r w:rsidRPr="003116AE">
                        <w:rPr>
                          <w:sz w:val="20"/>
                          <w:szCs w:val="20"/>
                          <w:lang w:eastAsia="zh-CN"/>
                        </w:rPr>
                        <w:t>SSB-</w:t>
                      </w:r>
                      <w:proofErr w:type="gramStart"/>
                      <w:r w:rsidRPr="003116AE">
                        <w:rPr>
                          <w:sz w:val="20"/>
                          <w:szCs w:val="20"/>
                          <w:lang w:eastAsia="zh-CN"/>
                        </w:rPr>
                        <w:t>MTC ::=</w:t>
                      </w:r>
                      <w:proofErr w:type="gramEnd"/>
                      <w:r w:rsidRPr="003116AE">
                        <w:rPr>
                          <w:sz w:val="20"/>
                          <w:szCs w:val="20"/>
                          <w:lang w:eastAsia="zh-CN"/>
                        </w:rPr>
                        <w:t xml:space="preserve">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w:t>
                      </w:r>
                      <w:proofErr w:type="gramStart"/>
                      <w:r w:rsidRPr="003116AE">
                        <w:rPr>
                          <w:sz w:val="20"/>
                          <w:szCs w:val="20"/>
                          <w:lang w:eastAsia="zh-CN"/>
                        </w:rPr>
                        <w:t>{ sf</w:t>
                      </w:r>
                      <w:proofErr w:type="gramEnd"/>
                      <w:r w:rsidRPr="003116AE">
                        <w:rPr>
                          <w:sz w:val="20"/>
                          <w:szCs w:val="20"/>
                          <w:lang w:eastAsia="zh-CN"/>
                        </w:rPr>
                        <w:t>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v:textbox>
                <w10:wrap type="square"/>
              </v:shape>
            </w:pict>
          </mc:Fallback>
        </mc:AlternateContent>
      </w:r>
    </w:p>
    <w:p w14:paraId="538442CE" w14:textId="77777777" w:rsidR="003116AE" w:rsidRDefault="003116AE" w:rsidP="005E7509">
      <w:pPr>
        <w:rPr>
          <w:sz w:val="20"/>
          <w:szCs w:val="20"/>
          <w:lang w:eastAsia="zh-CN"/>
        </w:rPr>
      </w:pPr>
    </w:p>
    <w:p w14:paraId="21D024EA" w14:textId="77777777" w:rsidR="003116AE" w:rsidRDefault="003116AE" w:rsidP="005E7509">
      <w:pPr>
        <w:rPr>
          <w:sz w:val="20"/>
          <w:szCs w:val="20"/>
          <w:lang w:eastAsia="zh-CN"/>
        </w:rPr>
      </w:pPr>
    </w:p>
    <w:p w14:paraId="47895AA0" w14:textId="77777777" w:rsidR="003116AE" w:rsidRDefault="003116AE" w:rsidP="005E7509">
      <w:pPr>
        <w:rPr>
          <w:sz w:val="20"/>
          <w:szCs w:val="20"/>
          <w:lang w:eastAsia="zh-CN"/>
        </w:rPr>
      </w:pPr>
    </w:p>
    <w:p w14:paraId="3915CF4C" w14:textId="77777777" w:rsidR="003116AE" w:rsidRDefault="003116AE" w:rsidP="005E7509">
      <w:pPr>
        <w:rPr>
          <w:sz w:val="20"/>
          <w:szCs w:val="20"/>
          <w:lang w:eastAsia="zh-CN"/>
        </w:rPr>
      </w:pPr>
    </w:p>
    <w:p w14:paraId="69207B1E" w14:textId="77777777" w:rsidR="003116AE" w:rsidRDefault="003116AE" w:rsidP="005E7509">
      <w:pPr>
        <w:rPr>
          <w:sz w:val="20"/>
          <w:szCs w:val="20"/>
          <w:lang w:eastAsia="zh-CN"/>
        </w:rPr>
      </w:pPr>
    </w:p>
    <w:p w14:paraId="53E5E97F" w14:textId="77777777" w:rsidR="003116AE" w:rsidRDefault="003116AE" w:rsidP="005E7509">
      <w:pPr>
        <w:rPr>
          <w:sz w:val="20"/>
          <w:szCs w:val="20"/>
          <w:lang w:eastAsia="zh-CN"/>
        </w:rPr>
      </w:pPr>
    </w:p>
    <w:p w14:paraId="249937CA" w14:textId="77777777" w:rsidR="003116AE" w:rsidRDefault="003116AE" w:rsidP="005E7509">
      <w:pPr>
        <w:rPr>
          <w:sz w:val="20"/>
          <w:szCs w:val="20"/>
          <w:lang w:eastAsia="zh-CN"/>
        </w:rPr>
      </w:pPr>
    </w:p>
    <w:p w14:paraId="07F17E30" w14:textId="77777777" w:rsidR="003116AE" w:rsidRDefault="003116AE" w:rsidP="005E7509">
      <w:pPr>
        <w:rPr>
          <w:sz w:val="20"/>
          <w:szCs w:val="20"/>
          <w:lang w:eastAsia="zh-CN"/>
        </w:rPr>
      </w:pPr>
    </w:p>
    <w:p w14:paraId="0B69CE55" w14:textId="77777777" w:rsidR="003116AE" w:rsidRDefault="003116AE" w:rsidP="005E7509">
      <w:pPr>
        <w:rPr>
          <w:sz w:val="20"/>
          <w:szCs w:val="20"/>
          <w:lang w:eastAsia="zh-CN"/>
        </w:rPr>
      </w:pPr>
    </w:p>
    <w:p w14:paraId="7E746A7D" w14:textId="77777777" w:rsidR="003116AE" w:rsidRDefault="003116AE" w:rsidP="005E7509">
      <w:pPr>
        <w:rPr>
          <w:sz w:val="20"/>
          <w:szCs w:val="20"/>
          <w:lang w:eastAsia="zh-CN"/>
        </w:rPr>
      </w:pPr>
    </w:p>
    <w:p w14:paraId="4D677CB1" w14:textId="77777777" w:rsidR="003116AE" w:rsidRDefault="003116AE" w:rsidP="005E7509">
      <w:pPr>
        <w:rPr>
          <w:sz w:val="20"/>
          <w:szCs w:val="20"/>
          <w:lang w:eastAsia="zh-CN"/>
        </w:rPr>
      </w:pPr>
    </w:p>
    <w:p w14:paraId="3CF7ACD3" w14:textId="77777777" w:rsidR="003116AE" w:rsidRDefault="003116AE" w:rsidP="005E7509">
      <w:pPr>
        <w:rPr>
          <w:sz w:val="20"/>
          <w:szCs w:val="20"/>
          <w:lang w:eastAsia="zh-CN"/>
        </w:rPr>
      </w:pPr>
    </w:p>
    <w:p w14:paraId="78247CC1" w14:textId="4DC95D5A" w:rsidR="008B79C3" w:rsidRDefault="006E4A1C" w:rsidP="005E7509">
      <w:pPr>
        <w:rPr>
          <w:sz w:val="20"/>
          <w:szCs w:val="20"/>
          <w:lang w:eastAsia="zh-CN"/>
        </w:rPr>
      </w:pPr>
      <w:r>
        <w:rPr>
          <w:sz w:val="20"/>
          <w:szCs w:val="20"/>
          <w:lang w:eastAsia="zh-CN"/>
        </w:rPr>
        <w:t xml:space="preserve">Period, Offset and duration are provided in defining a periodic pattern for SMTC. </w:t>
      </w:r>
    </w:p>
    <w:p w14:paraId="54900261" w14:textId="77777777" w:rsidR="00055797" w:rsidRDefault="00055797" w:rsidP="005E7509">
      <w:pPr>
        <w:rPr>
          <w:sz w:val="20"/>
          <w:szCs w:val="20"/>
          <w:lang w:eastAsia="zh-CN"/>
        </w:rPr>
      </w:pPr>
    </w:p>
    <w:p w14:paraId="073678E6" w14:textId="77777777" w:rsidR="00DD00E5" w:rsidRPr="00DD00E5" w:rsidRDefault="00DD00E5" w:rsidP="00DD00E5">
      <w:pPr>
        <w:rPr>
          <w:sz w:val="20"/>
          <w:szCs w:val="20"/>
          <w:lang w:eastAsia="zh-CN"/>
        </w:rPr>
      </w:pPr>
      <w:r>
        <w:rPr>
          <w:sz w:val="20"/>
          <w:szCs w:val="20"/>
          <w:lang w:eastAsia="zh-CN"/>
        </w:rPr>
        <w:t>Prior to Rel-</w:t>
      </w:r>
      <w:proofErr w:type="gramStart"/>
      <w:r>
        <w:rPr>
          <w:sz w:val="20"/>
          <w:szCs w:val="20"/>
          <w:lang w:eastAsia="zh-CN"/>
        </w:rPr>
        <w:t xml:space="preserve">17,  </w:t>
      </w:r>
      <w:r w:rsidRPr="00DD00E5">
        <w:rPr>
          <w:sz w:val="20"/>
          <w:szCs w:val="20"/>
          <w:lang w:eastAsia="zh-CN"/>
        </w:rPr>
        <w:t>up</w:t>
      </w:r>
      <w:proofErr w:type="gramEnd"/>
      <w:r w:rsidRPr="00DD00E5">
        <w:rPr>
          <w:sz w:val="20"/>
          <w:szCs w:val="20"/>
          <w:lang w:eastAsia="zh-CN"/>
        </w:rPr>
        <w:t xml:space="preserve"> to 2 MGs can be configured for a UE:</w:t>
      </w:r>
    </w:p>
    <w:p w14:paraId="3BC71CD7" w14:textId="4FC8C341" w:rsidR="00055797" w:rsidRDefault="00DD00E5" w:rsidP="00DD00E5">
      <w:pPr>
        <w:pStyle w:val="ListParagraph"/>
        <w:numPr>
          <w:ilvl w:val="0"/>
          <w:numId w:val="69"/>
        </w:numPr>
        <w:rPr>
          <w:rFonts w:ascii="Times New Roman" w:hAnsi="Times New Roman"/>
          <w:sz w:val="20"/>
          <w:szCs w:val="20"/>
          <w:lang w:eastAsia="zh-CN"/>
        </w:rPr>
      </w:pPr>
      <w:r w:rsidRPr="008A4054">
        <w:rPr>
          <w:rFonts w:ascii="Times New Roman" w:hAnsi="Times New Roman"/>
          <w:sz w:val="20"/>
          <w:szCs w:val="20"/>
          <w:lang w:eastAsia="zh-CN"/>
        </w:rPr>
        <w:t xml:space="preserve">gapUE or </w:t>
      </w:r>
      <w:proofErr w:type="gramStart"/>
      <w:r w:rsidRPr="008A4054">
        <w:rPr>
          <w:rFonts w:ascii="Times New Roman" w:hAnsi="Times New Roman"/>
          <w:sz w:val="20"/>
          <w:szCs w:val="20"/>
          <w:lang w:eastAsia="zh-CN"/>
        </w:rPr>
        <w:t>{ gapFR</w:t>
      </w:r>
      <w:proofErr w:type="gramEnd"/>
      <w:r w:rsidRPr="008A4054">
        <w:rPr>
          <w:rFonts w:ascii="Times New Roman" w:hAnsi="Times New Roman"/>
          <w:sz w:val="20"/>
          <w:szCs w:val="20"/>
          <w:lang w:eastAsia="zh-CN"/>
        </w:rPr>
        <w:t>1 and/or gapFR2}</w:t>
      </w:r>
    </w:p>
    <w:p w14:paraId="145A3654" w14:textId="77777777" w:rsidR="0095623A" w:rsidRDefault="0095623A" w:rsidP="0095623A">
      <w:pPr>
        <w:rPr>
          <w:sz w:val="20"/>
          <w:szCs w:val="20"/>
          <w:lang w:eastAsia="zh-CN"/>
        </w:rPr>
      </w:pPr>
    </w:p>
    <w:p w14:paraId="284ED21B" w14:textId="77777777" w:rsidR="0095623A" w:rsidRPr="0095623A" w:rsidRDefault="0095623A" w:rsidP="0095623A">
      <w:pPr>
        <w:rPr>
          <w:sz w:val="20"/>
          <w:szCs w:val="20"/>
          <w:lang w:eastAsia="zh-CN"/>
        </w:rPr>
      </w:pPr>
      <w:r w:rsidRPr="0095623A">
        <w:rPr>
          <w:sz w:val="20"/>
          <w:szCs w:val="20"/>
          <w:lang w:eastAsia="zh-CN"/>
        </w:rPr>
        <w:t>In Rel-17, measurement gaps can be configured through new IEs:</w:t>
      </w:r>
    </w:p>
    <w:p w14:paraId="72DF272E"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ncsg (Network Controlled Small </w:t>
      </w:r>
      <w:proofErr w:type="gramStart"/>
      <w:r w:rsidRPr="0095623A">
        <w:rPr>
          <w:rFonts w:ascii="Times New Roman" w:hAnsi="Times New Roman"/>
          <w:sz w:val="20"/>
          <w:szCs w:val="20"/>
          <w:lang w:eastAsia="zh-CN"/>
        </w:rPr>
        <w:t>Gap)(</w:t>
      </w:r>
      <w:proofErr w:type="gramEnd"/>
      <w:r w:rsidRPr="0095623A">
        <w:rPr>
          <w:rFonts w:ascii="Times New Roman" w:hAnsi="Times New Roman"/>
          <w:sz w:val="20"/>
          <w:szCs w:val="20"/>
          <w:lang w:eastAsia="zh-CN"/>
        </w:rPr>
        <w:t>ncsgInd-r17=true));</w:t>
      </w:r>
    </w:p>
    <w:p w14:paraId="75EEF396"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preconfigured MG </w:t>
      </w:r>
      <w:proofErr w:type="gramStart"/>
      <w:r w:rsidRPr="0095623A">
        <w:rPr>
          <w:rFonts w:ascii="Times New Roman" w:hAnsi="Times New Roman"/>
          <w:sz w:val="20"/>
          <w:szCs w:val="20"/>
          <w:lang w:eastAsia="zh-CN"/>
        </w:rPr>
        <w:t>( preConfigInd</w:t>
      </w:r>
      <w:proofErr w:type="gramEnd"/>
      <w:r w:rsidRPr="0095623A">
        <w:rPr>
          <w:rFonts w:ascii="Times New Roman" w:hAnsi="Times New Roman"/>
          <w:sz w:val="20"/>
          <w:szCs w:val="20"/>
          <w:lang w:eastAsia="zh-CN"/>
        </w:rPr>
        <w:t>-r17==true);</w:t>
      </w:r>
    </w:p>
    <w:p w14:paraId="6B03C6A3"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A MG configuration which is neither ncsg nor a preconfigured </w:t>
      </w:r>
      <w:proofErr w:type="gramStart"/>
      <w:r w:rsidRPr="0095623A">
        <w:rPr>
          <w:rFonts w:ascii="Times New Roman" w:hAnsi="Times New Roman"/>
          <w:sz w:val="20"/>
          <w:szCs w:val="20"/>
          <w:lang w:eastAsia="zh-CN"/>
        </w:rPr>
        <w:t>MG;</w:t>
      </w:r>
      <w:proofErr w:type="gramEnd"/>
    </w:p>
    <w:p w14:paraId="0AE852E1"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MUSIM gap</w:t>
      </w:r>
    </w:p>
    <w:p w14:paraId="575E4C2B" w14:textId="0DC0385D"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positioning gap</w:t>
      </w:r>
    </w:p>
    <w:p w14:paraId="3B84A94F" w14:textId="77777777" w:rsidR="00DD00E5" w:rsidRDefault="00DD00E5" w:rsidP="00DD00E5">
      <w:pPr>
        <w:rPr>
          <w:sz w:val="20"/>
          <w:szCs w:val="20"/>
          <w:lang w:eastAsia="zh-CN"/>
        </w:rPr>
      </w:pPr>
    </w:p>
    <w:p w14:paraId="5313936D" w14:textId="7F9FD07C" w:rsidR="005228BA" w:rsidRDefault="00D856D9" w:rsidP="005228BA">
      <w:pPr>
        <w:rPr>
          <w:sz w:val="20"/>
          <w:szCs w:val="20"/>
          <w:lang w:eastAsia="zh-CN"/>
        </w:rPr>
      </w:pPr>
      <w:r>
        <w:rPr>
          <w:sz w:val="20"/>
          <w:szCs w:val="20"/>
          <w:lang w:eastAsia="zh-CN"/>
        </w:rPr>
        <w:t xml:space="preserve"> </w:t>
      </w:r>
    </w:p>
    <w:p w14:paraId="310B9876" w14:textId="21CB0DAE" w:rsidR="005228BA" w:rsidRDefault="001C0DB0" w:rsidP="005228BA">
      <w:pPr>
        <w:rPr>
          <w:sz w:val="20"/>
          <w:szCs w:val="20"/>
          <w:lang w:eastAsia="zh-CN"/>
        </w:rPr>
      </w:pPr>
      <w:r>
        <w:rPr>
          <w:sz w:val="20"/>
          <w:szCs w:val="20"/>
          <w:lang w:eastAsia="zh-CN"/>
        </w:rPr>
        <w:t xml:space="preserve">One way to develop a RAN1 solution without touching the exact nature of measure gaps is to index various MG configurations, and the adaptation to their operations is through reference to MG configuration indices. One example is provided below. </w:t>
      </w:r>
      <w:r w:rsidR="00072E87">
        <w:rPr>
          <w:sz w:val="20"/>
          <w:szCs w:val="20"/>
          <w:lang w:eastAsia="zh-CN"/>
        </w:rPr>
        <w:t xml:space="preserve">It should be noted </w:t>
      </w:r>
      <w:r w:rsidR="00A768D3">
        <w:rPr>
          <w:sz w:val="20"/>
          <w:szCs w:val="20"/>
          <w:lang w:eastAsia="zh-CN"/>
        </w:rPr>
        <w:t xml:space="preserve">from Figure 2 </w:t>
      </w:r>
      <w:r w:rsidR="00072E87">
        <w:rPr>
          <w:sz w:val="20"/>
          <w:szCs w:val="20"/>
          <w:lang w:eastAsia="zh-CN"/>
        </w:rPr>
        <w:t>what is allowed by RAN4 specification (TS 38.133) can be more restrictive than what is allowed by RAN</w:t>
      </w:r>
      <w:r w:rsidR="00D36F57">
        <w:rPr>
          <w:sz w:val="20"/>
          <w:szCs w:val="20"/>
          <w:lang w:eastAsia="zh-CN"/>
        </w:rPr>
        <w:t>2</w:t>
      </w:r>
      <w:r w:rsidR="00072E87">
        <w:rPr>
          <w:sz w:val="20"/>
          <w:szCs w:val="20"/>
          <w:lang w:eastAsia="zh-CN"/>
        </w:rPr>
        <w:t xml:space="preserve"> specification TS 38.331.  To </w:t>
      </w:r>
      <w:r w:rsidR="00625D5D">
        <w:rPr>
          <w:sz w:val="20"/>
          <w:szCs w:val="20"/>
          <w:lang w:eastAsia="zh-CN"/>
        </w:rPr>
        <w:t>reduce</w:t>
      </w:r>
      <w:r w:rsidR="00072E87">
        <w:rPr>
          <w:sz w:val="20"/>
          <w:szCs w:val="20"/>
          <w:lang w:eastAsia="zh-CN"/>
        </w:rPr>
        <w:t xml:space="preserve"> signaling overhead, it may be possible to consider </w:t>
      </w:r>
      <w:r w:rsidR="00167BEF">
        <w:rPr>
          <w:sz w:val="20"/>
          <w:szCs w:val="20"/>
          <w:lang w:eastAsia="zh-CN"/>
        </w:rPr>
        <w:t xml:space="preserve">restrictions from TS 38.133, to obtain a shorter list. </w:t>
      </w:r>
      <w:r w:rsidR="00C81DF9">
        <w:rPr>
          <w:sz w:val="20"/>
          <w:szCs w:val="20"/>
          <w:lang w:eastAsia="zh-CN"/>
        </w:rPr>
        <w:t xml:space="preserve">However, to simplify the design, </w:t>
      </w:r>
      <w:proofErr w:type="gramStart"/>
      <w:r w:rsidR="00C81DF9">
        <w:rPr>
          <w:sz w:val="20"/>
          <w:szCs w:val="20"/>
          <w:lang w:eastAsia="zh-CN"/>
        </w:rPr>
        <w:t>and also</w:t>
      </w:r>
      <w:proofErr w:type="gramEnd"/>
      <w:r w:rsidR="00C81DF9">
        <w:rPr>
          <w:sz w:val="20"/>
          <w:szCs w:val="20"/>
          <w:lang w:eastAsia="zh-CN"/>
        </w:rPr>
        <w:t xml:space="preserve"> achieve an agonistic design, the table as shown in Figure 1 is more desirable. </w:t>
      </w:r>
    </w:p>
    <w:p w14:paraId="12A7A934" w14:textId="3709BFCB" w:rsidR="003116AE" w:rsidRDefault="00072E87" w:rsidP="005E7509">
      <w:pPr>
        <w:rPr>
          <w:sz w:val="20"/>
          <w:szCs w:val="20"/>
          <w:lang w:eastAsia="zh-CN"/>
        </w:rPr>
      </w:pPr>
      <w:r>
        <w:rPr>
          <w:noProof/>
        </w:rPr>
        <mc:AlternateContent>
          <mc:Choice Requires="wps">
            <w:drawing>
              <wp:anchor distT="0" distB="0" distL="114300" distR="114300" simplePos="0" relativeHeight="251677696" behindDoc="0" locked="0" layoutInCell="1" allowOverlap="1" wp14:anchorId="5EC7D535" wp14:editId="77504C79">
                <wp:simplePos x="0" y="0"/>
                <wp:positionH relativeFrom="column">
                  <wp:posOffset>560070</wp:posOffset>
                </wp:positionH>
                <wp:positionV relativeFrom="paragraph">
                  <wp:posOffset>3008376</wp:posOffset>
                </wp:positionV>
                <wp:extent cx="4823460" cy="196596"/>
                <wp:effectExtent l="0" t="0" r="2540" b="0"/>
                <wp:wrapNone/>
                <wp:docPr id="1790996427" name="Text Box 1"/>
                <wp:cNvGraphicFramePr/>
                <a:graphic xmlns:a="http://schemas.openxmlformats.org/drawingml/2006/main">
                  <a:graphicData uri="http://schemas.microsoft.com/office/word/2010/wordprocessingShape">
                    <wps:wsp>
                      <wps:cNvSpPr txBox="1"/>
                      <wps:spPr>
                        <a:xfrm>
                          <a:off x="0" y="0"/>
                          <a:ext cx="4823460" cy="196596"/>
                        </a:xfrm>
                        <a:prstGeom prst="rect">
                          <a:avLst/>
                        </a:prstGeom>
                        <a:solidFill>
                          <a:prstClr val="white"/>
                        </a:solidFill>
                        <a:ln>
                          <a:noFill/>
                        </a:ln>
                      </wps:spPr>
                      <wps:txbx>
                        <w:txbxContent>
                          <w:p w14:paraId="093EE7B6" w14:textId="521CAEBE" w:rsidR="00072E87" w:rsidRPr="009D78B6" w:rsidRDefault="00072E87" w:rsidP="00072E87">
                            <w:pPr>
                              <w:pStyle w:val="Caption"/>
                              <w:rPr>
                                <w:sz w:val="20"/>
                                <w:szCs w:val="20"/>
                              </w:rPr>
                            </w:pPr>
                            <w:r>
                              <w:t xml:space="preserve">Figure </w:t>
                            </w:r>
                            <w:r>
                              <w:fldChar w:fldCharType="begin"/>
                            </w:r>
                            <w:r>
                              <w:instrText xml:space="preserve"> SEQ Figure \* ARABIC </w:instrText>
                            </w:r>
                            <w:r>
                              <w:fldChar w:fldCharType="separate"/>
                            </w:r>
                            <w:r w:rsidR="005363CB">
                              <w:rPr>
                                <w:noProof/>
                              </w:rPr>
                              <w:t>1</w:t>
                            </w:r>
                            <w:r>
                              <w:rPr>
                                <w:noProof/>
                              </w:rPr>
                              <w:fldChar w:fldCharType="end"/>
                            </w:r>
                            <w:r>
                              <w:t xml:space="preserve"> Index of measurement gaps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7D535" id="_x0000_s1031" type="#_x0000_t202" style="position:absolute;margin-left:44.1pt;margin-top:236.9pt;width:379.8pt;height:1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" stroked="f">
                <v:textbox inset="0,0,0,0">
                  <w:txbxContent>
                    <w:p w14:paraId="093EE7B6" w14:textId="521CAEBE" w:rsidR="00072E87" w:rsidRPr="009D78B6" w:rsidRDefault="00072E87" w:rsidP="00072E87">
                      <w:pPr>
                        <w:pStyle w:val="Caption"/>
                        <w:rPr>
                          <w:sz w:val="20"/>
                          <w:szCs w:val="20"/>
                        </w:rPr>
                      </w:pPr>
                      <w:r>
                        <w:t xml:space="preserve">Figure </w:t>
                      </w:r>
                      <w:r>
                        <w:fldChar w:fldCharType="begin"/>
                      </w:r>
                      <w:r>
                        <w:instrText xml:space="preserve"> SEQ Figure \* ARABIC </w:instrText>
                      </w:r>
                      <w:r>
                        <w:fldChar w:fldCharType="separate"/>
                      </w:r>
                      <w:r w:rsidR="005363CB">
                        <w:rPr>
                          <w:noProof/>
                        </w:rPr>
                        <w:t>1</w:t>
                      </w:r>
                      <w:r>
                        <w:rPr>
                          <w:noProof/>
                        </w:rPr>
                        <w:fldChar w:fldCharType="end"/>
                      </w:r>
                      <w:r>
                        <w:t xml:space="preserve"> Index of measurement gaps</w:t>
                      </w:r>
                    </w:p>
                  </w:txbxContent>
                </v:textbox>
              </v:shape>
            </w:pict>
          </mc:Fallback>
        </mc:AlternateContent>
      </w:r>
      <w:r w:rsidRPr="00072E87">
        <w:rPr>
          <w:noProof/>
          <w:sz w:val="20"/>
          <w:szCs w:val="20"/>
          <w:lang w:eastAsia="zh-CN"/>
        </w:rPr>
        <mc:AlternateContent>
          <mc:Choice Requires="wpg">
            <w:drawing>
              <wp:anchor distT="0" distB="0" distL="114300" distR="114300" simplePos="0" relativeHeight="251675648" behindDoc="0" locked="0" layoutInCell="1" allowOverlap="1" wp14:anchorId="6FE6E11E" wp14:editId="35ABD3E4">
                <wp:simplePos x="0" y="0"/>
                <wp:positionH relativeFrom="column">
                  <wp:posOffset>560070</wp:posOffset>
                </wp:positionH>
                <wp:positionV relativeFrom="paragraph">
                  <wp:posOffset>351282</wp:posOffset>
                </wp:positionV>
                <wp:extent cx="4754880" cy="2601722"/>
                <wp:effectExtent l="0" t="0" r="0" b="1905"/>
                <wp:wrapNone/>
                <wp:docPr id="2" name="Group 1">
                  <a:extLst xmlns:a="http://schemas.openxmlformats.org/drawingml/2006/main">
                    <a:ext uri="{FF2B5EF4-FFF2-40B4-BE49-F238E27FC236}">
                      <a16:creationId xmlns:a16="http://schemas.microsoft.com/office/drawing/2014/main" id="{0ABF32CD-9204-4224-3CC5-89977396D48C}"/>
                    </a:ext>
                  </a:extLst>
                </wp:docPr>
                <wp:cNvGraphicFramePr/>
                <a:graphic xmlns:a="http://schemas.openxmlformats.org/drawingml/2006/main">
                  <a:graphicData uri="http://schemas.microsoft.com/office/word/2010/wordprocessingGroup">
                    <wpg:wgp>
                      <wpg:cNvGrpSpPr/>
                      <wpg:grpSpPr>
                        <a:xfrm>
                          <a:off x="0" y="0"/>
                          <a:ext cx="4754880" cy="2601722"/>
                          <a:chOff x="0" y="0"/>
                          <a:chExt cx="16537789" cy="9331981"/>
                        </a:xfrm>
                      </wpg:grpSpPr>
                      <pic:pic xmlns:pic="http://schemas.openxmlformats.org/drawingml/2006/picture">
                        <pic:nvPicPr>
                          <pic:cNvPr id="1597959605" name="table">
                            <a:extLst>
                              <a:ext uri="{FF2B5EF4-FFF2-40B4-BE49-F238E27FC236}">
                                <a16:creationId xmlns:a16="http://schemas.microsoft.com/office/drawing/2014/main" id="{4548F580-5BEF-A930-73B4-DBC24E872A96}"/>
                              </a:ext>
                            </a:extLst>
                          </pic:cNvPr>
                          <pic:cNvPicPr>
                            <a:picLocks noChangeAspect="1"/>
                          </pic:cNvPicPr>
                        </pic:nvPicPr>
                        <pic:blipFill>
                          <a:blip r:embed="rId8"/>
                          <a:stretch>
                            <a:fillRect/>
                          </a:stretch>
                        </pic:blipFill>
                        <pic:spPr>
                          <a:xfrm>
                            <a:off x="0" y="1"/>
                            <a:ext cx="7470054" cy="9331980"/>
                          </a:xfrm>
                          <a:prstGeom prst="rect">
                            <a:avLst/>
                          </a:prstGeom>
                        </pic:spPr>
                      </pic:pic>
                      <pic:pic xmlns:pic="http://schemas.openxmlformats.org/drawingml/2006/picture">
                        <pic:nvPicPr>
                          <pic:cNvPr id="1083644383" name="table">
                            <a:extLst>
                              <a:ext uri="{FF2B5EF4-FFF2-40B4-BE49-F238E27FC236}">
                                <a16:creationId xmlns:a16="http://schemas.microsoft.com/office/drawing/2014/main" id="{101E1A19-C15E-7EDA-D0B8-104097145169}"/>
                              </a:ext>
                            </a:extLst>
                          </pic:cNvPr>
                          <pic:cNvPicPr>
                            <a:picLocks noChangeAspect="1"/>
                          </pic:cNvPicPr>
                        </pic:nvPicPr>
                        <pic:blipFill>
                          <a:blip r:embed="rId9"/>
                          <a:stretch>
                            <a:fillRect/>
                          </a:stretch>
                        </pic:blipFill>
                        <pic:spPr>
                          <a:xfrm>
                            <a:off x="9067735" y="0"/>
                            <a:ext cx="7470054" cy="93319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12EBB0" id="Group 1" o:spid="_x0000_s1026" style="position:absolute;margin-left:44.1pt;margin-top:27.65pt;width:374.4pt;height:204.85pt;z-index:251675648;mso-width-relative:margin;mso-height-relative:margin" coordsize="165377,933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7m&#13;&#10;2HXr5o0GmmO7bBMBBBBAIG8LcH3I2+ePo0cAAQSetkBcXFydp71NtocAAggggIAiYJaA1727dwfA&#13;&#10;iwACCCCAgFqA64NahDwCCCCAAAIIIIAAAgiYQ8AsAS+fUqXmmuNg2SYCCCCAQN4U0Ae6uD7kzfPH&#13;&#10;USOAAALmEoiKiKjDKC9z6bJdBBBAIH8LmCXgtWPPgTn5m5XeI4AAAgjIAi/7V/h35C/XB1mFNAII&#13;&#10;IIDAqzWrrUABAQQQQAABcwgwab0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7" type="#_x0000_t75" style="position:absolute;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">
                  <v:imagedata r:id="rId10" o:title=""/>
                </v:shape>
                <v:shape id="table" o:spid="_x0000_s1028" type="#_x0000_t75" style="position:absolute;left:90677;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">
                  <v:imagedata r:id="rId11" o:title=""/>
                </v:shape>
              </v:group>
            </w:pict>
          </mc:Fallback>
        </mc:AlternateContent>
      </w:r>
    </w:p>
    <w:p w14:paraId="5A3BC4C0" w14:textId="77777777" w:rsidR="00055797" w:rsidRDefault="00055797" w:rsidP="005E7509">
      <w:pPr>
        <w:rPr>
          <w:sz w:val="20"/>
          <w:szCs w:val="20"/>
          <w:lang w:eastAsia="zh-CN"/>
        </w:rPr>
      </w:pPr>
    </w:p>
    <w:p w14:paraId="5E711783" w14:textId="77777777" w:rsidR="00055797" w:rsidRDefault="00055797" w:rsidP="005E7509">
      <w:pPr>
        <w:rPr>
          <w:sz w:val="20"/>
          <w:szCs w:val="20"/>
          <w:lang w:eastAsia="zh-CN"/>
        </w:rPr>
      </w:pPr>
    </w:p>
    <w:p w14:paraId="1A2DBAE1" w14:textId="77777777" w:rsidR="00055797" w:rsidRDefault="00055797" w:rsidP="005E7509">
      <w:pPr>
        <w:rPr>
          <w:sz w:val="20"/>
          <w:szCs w:val="20"/>
          <w:lang w:eastAsia="zh-CN"/>
        </w:rPr>
      </w:pPr>
    </w:p>
    <w:p w14:paraId="77DE7830" w14:textId="77777777" w:rsidR="00055797" w:rsidRDefault="00055797" w:rsidP="005E7509">
      <w:pPr>
        <w:rPr>
          <w:sz w:val="20"/>
          <w:szCs w:val="20"/>
          <w:lang w:eastAsia="zh-CN"/>
        </w:rPr>
      </w:pPr>
    </w:p>
    <w:p w14:paraId="552AC891" w14:textId="77777777" w:rsidR="00055797" w:rsidRDefault="00055797" w:rsidP="005E7509">
      <w:pPr>
        <w:rPr>
          <w:sz w:val="20"/>
          <w:szCs w:val="20"/>
          <w:lang w:eastAsia="zh-CN"/>
        </w:rPr>
      </w:pPr>
    </w:p>
    <w:p w14:paraId="484E5E70" w14:textId="77777777" w:rsidR="00055797" w:rsidRDefault="00055797" w:rsidP="005E7509">
      <w:pPr>
        <w:rPr>
          <w:sz w:val="20"/>
          <w:szCs w:val="20"/>
          <w:lang w:eastAsia="zh-CN"/>
        </w:rPr>
      </w:pPr>
    </w:p>
    <w:p w14:paraId="2065779E" w14:textId="77777777" w:rsidR="00055797" w:rsidRDefault="00055797" w:rsidP="005E7509">
      <w:pPr>
        <w:rPr>
          <w:sz w:val="20"/>
          <w:szCs w:val="20"/>
          <w:lang w:eastAsia="zh-CN"/>
        </w:rPr>
      </w:pPr>
    </w:p>
    <w:p w14:paraId="03DF275D" w14:textId="77777777" w:rsidR="00055797" w:rsidRDefault="00055797" w:rsidP="005E7509">
      <w:pPr>
        <w:rPr>
          <w:sz w:val="20"/>
          <w:szCs w:val="20"/>
          <w:lang w:eastAsia="zh-CN"/>
        </w:rPr>
      </w:pPr>
    </w:p>
    <w:p w14:paraId="4D079A37" w14:textId="77777777" w:rsidR="00055797" w:rsidRDefault="00055797" w:rsidP="005E7509">
      <w:pPr>
        <w:rPr>
          <w:sz w:val="20"/>
          <w:szCs w:val="20"/>
          <w:lang w:eastAsia="zh-CN"/>
        </w:rPr>
      </w:pPr>
    </w:p>
    <w:p w14:paraId="12314039" w14:textId="77777777" w:rsidR="00055797" w:rsidRDefault="00055797" w:rsidP="005E7509">
      <w:pPr>
        <w:rPr>
          <w:sz w:val="20"/>
          <w:szCs w:val="20"/>
          <w:lang w:eastAsia="zh-CN"/>
        </w:rPr>
      </w:pPr>
    </w:p>
    <w:p w14:paraId="7C6F33D0" w14:textId="77777777" w:rsidR="00055797" w:rsidRDefault="00055797" w:rsidP="005E7509">
      <w:pPr>
        <w:rPr>
          <w:sz w:val="20"/>
          <w:szCs w:val="20"/>
          <w:lang w:eastAsia="zh-CN"/>
        </w:rPr>
      </w:pPr>
    </w:p>
    <w:p w14:paraId="62850FD3" w14:textId="77777777" w:rsidR="00055797" w:rsidRDefault="00055797" w:rsidP="005E7509">
      <w:pPr>
        <w:rPr>
          <w:sz w:val="20"/>
          <w:szCs w:val="20"/>
          <w:lang w:eastAsia="zh-CN"/>
        </w:rPr>
      </w:pPr>
    </w:p>
    <w:p w14:paraId="60FE34C1" w14:textId="77777777" w:rsidR="00055797" w:rsidRDefault="00055797" w:rsidP="005E7509">
      <w:pPr>
        <w:rPr>
          <w:sz w:val="20"/>
          <w:szCs w:val="20"/>
          <w:lang w:eastAsia="zh-CN"/>
        </w:rPr>
      </w:pPr>
    </w:p>
    <w:p w14:paraId="50E3B5C8" w14:textId="77777777" w:rsidR="00055797" w:rsidRDefault="00055797" w:rsidP="005E7509">
      <w:pPr>
        <w:rPr>
          <w:sz w:val="20"/>
          <w:szCs w:val="20"/>
          <w:lang w:eastAsia="zh-CN"/>
        </w:rPr>
      </w:pPr>
    </w:p>
    <w:p w14:paraId="7E612B06" w14:textId="77777777" w:rsidR="00055797" w:rsidRDefault="00055797" w:rsidP="005E7509">
      <w:pPr>
        <w:rPr>
          <w:sz w:val="20"/>
          <w:szCs w:val="20"/>
          <w:lang w:eastAsia="zh-CN"/>
        </w:rPr>
      </w:pPr>
    </w:p>
    <w:p w14:paraId="08509511" w14:textId="77777777" w:rsidR="00055797" w:rsidRDefault="00055797" w:rsidP="005E7509">
      <w:pPr>
        <w:rPr>
          <w:sz w:val="20"/>
          <w:szCs w:val="20"/>
          <w:lang w:eastAsia="zh-CN"/>
        </w:rPr>
      </w:pPr>
    </w:p>
    <w:p w14:paraId="62A8FFD7" w14:textId="77777777" w:rsidR="00055797" w:rsidRDefault="00055797" w:rsidP="005E7509">
      <w:pPr>
        <w:rPr>
          <w:sz w:val="20"/>
          <w:szCs w:val="20"/>
          <w:lang w:eastAsia="zh-CN"/>
        </w:rPr>
      </w:pPr>
    </w:p>
    <w:p w14:paraId="284B6B1A" w14:textId="77777777" w:rsidR="00055797" w:rsidRDefault="00055797" w:rsidP="005E7509">
      <w:pPr>
        <w:rPr>
          <w:sz w:val="20"/>
          <w:szCs w:val="20"/>
          <w:lang w:eastAsia="zh-CN"/>
        </w:rPr>
      </w:pPr>
    </w:p>
    <w:p w14:paraId="127DEB0A" w14:textId="77777777" w:rsidR="00055797" w:rsidRDefault="00055797" w:rsidP="005E7509">
      <w:pPr>
        <w:rPr>
          <w:sz w:val="20"/>
          <w:szCs w:val="20"/>
          <w:lang w:eastAsia="zh-CN"/>
        </w:rPr>
      </w:pPr>
    </w:p>
    <w:p w14:paraId="1CAD5B3C" w14:textId="77777777" w:rsidR="00055797" w:rsidRDefault="00055797" w:rsidP="005E7509">
      <w:pPr>
        <w:rPr>
          <w:sz w:val="20"/>
          <w:szCs w:val="20"/>
          <w:lang w:eastAsia="zh-CN"/>
        </w:rPr>
      </w:pPr>
    </w:p>
    <w:p w14:paraId="30C2AB5E" w14:textId="77777777" w:rsidR="00F95978" w:rsidRDefault="00F95978" w:rsidP="00A768D3">
      <w:pPr>
        <w:keepNext/>
        <w:jc w:val="center"/>
      </w:pPr>
    </w:p>
    <w:p w14:paraId="069033FD" w14:textId="77777777" w:rsidR="00F95978" w:rsidRDefault="00F95978" w:rsidP="00A768D3">
      <w:pPr>
        <w:keepNext/>
        <w:jc w:val="center"/>
      </w:pPr>
    </w:p>
    <w:p w14:paraId="3DB9ADF9" w14:textId="3734FB0F" w:rsidR="00A768D3" w:rsidRDefault="00F6525C" w:rsidP="00A768D3">
      <w:pPr>
        <w:keepNext/>
        <w:jc w:val="center"/>
      </w:pPr>
      <w:r w:rsidRPr="00F6525C">
        <w:rPr>
          <w:noProof/>
          <w:sz w:val="20"/>
          <w:szCs w:val="20"/>
          <w:lang w:eastAsia="zh-CN"/>
        </w:rPr>
        <w:drawing>
          <wp:inline distT="0" distB="0" distL="0" distR="0" wp14:anchorId="5C15E43D" wp14:editId="038AEE5A">
            <wp:extent cx="3858768" cy="3127368"/>
            <wp:effectExtent l="0" t="0" r="2540" b="0"/>
            <wp:docPr id="283" name="pasted-movie.png" descr="pasted-mov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asted-movie.png" descr="pasted-movie.png"/>
                    <pic:cNvPicPr>
                      <a:picLocks noChangeAspect="1"/>
                    </pic:cNvPicPr>
                  </pic:nvPicPr>
                  <pic:blipFill>
                    <a:blip r:embed="rId12"/>
                    <a:stretch>
                      <a:fillRect/>
                    </a:stretch>
                  </pic:blipFill>
                  <pic:spPr>
                    <a:xfrm>
                      <a:off x="0" y="0"/>
                      <a:ext cx="3883158" cy="3147135"/>
                    </a:xfrm>
                    <a:prstGeom prst="rect">
                      <a:avLst/>
                    </a:prstGeom>
                    <a:ln w="12700">
                      <a:miter lim="400000"/>
                    </a:ln>
                  </pic:spPr>
                </pic:pic>
              </a:graphicData>
            </a:graphic>
          </wp:inline>
        </w:drawing>
      </w:r>
    </w:p>
    <w:p w14:paraId="11D474B9" w14:textId="09297E1D" w:rsidR="00055797" w:rsidRDefault="00A768D3" w:rsidP="00A768D3">
      <w:pPr>
        <w:pStyle w:val="Caption"/>
        <w:rPr>
          <w:sz w:val="20"/>
          <w:szCs w:val="20"/>
          <w:lang w:eastAsia="zh-CN"/>
        </w:rPr>
      </w:pPr>
      <w:r>
        <w:t xml:space="preserve">Figure </w:t>
      </w:r>
      <w:r>
        <w:fldChar w:fldCharType="begin"/>
      </w:r>
      <w:r>
        <w:instrText xml:space="preserve"> SEQ Figure \* ARABIC </w:instrText>
      </w:r>
      <w:r>
        <w:fldChar w:fldCharType="separate"/>
      </w:r>
      <w:r w:rsidR="005363CB">
        <w:rPr>
          <w:noProof/>
        </w:rPr>
        <w:t>2</w:t>
      </w:r>
      <w:r>
        <w:rPr>
          <w:noProof/>
        </w:rPr>
        <w:fldChar w:fldCharType="end"/>
      </w:r>
      <w:r>
        <w:t xml:space="preserve"> Restriction on simultaneously configured MGs from TS 38.133</w:t>
      </w:r>
    </w:p>
    <w:p w14:paraId="3CC25883" w14:textId="31117F11" w:rsidR="00F6525C" w:rsidRDefault="00E72B57" w:rsidP="005E7509">
      <w:pPr>
        <w:rPr>
          <w:sz w:val="20"/>
          <w:szCs w:val="20"/>
          <w:lang w:eastAsia="zh-CN"/>
        </w:rPr>
      </w:pPr>
      <w:r>
        <w:rPr>
          <w:sz w:val="20"/>
          <w:szCs w:val="20"/>
          <w:lang w:eastAsia="zh-CN"/>
        </w:rPr>
        <w:t xml:space="preserve">We have </w:t>
      </w:r>
    </w:p>
    <w:p w14:paraId="6C4EC45B" w14:textId="77777777" w:rsidR="00E72B57" w:rsidRDefault="00E72B57" w:rsidP="005E7509">
      <w:pPr>
        <w:rPr>
          <w:sz w:val="20"/>
          <w:szCs w:val="20"/>
          <w:lang w:eastAsia="zh-CN"/>
        </w:rPr>
      </w:pPr>
    </w:p>
    <w:p w14:paraId="29E03ACA" w14:textId="757C5A9D" w:rsidR="00BD7B96" w:rsidRDefault="00BD7B96" w:rsidP="00BD7B96">
      <w:pPr>
        <w:rPr>
          <w:b/>
          <w:bCs/>
          <w:sz w:val="20"/>
          <w:szCs w:val="20"/>
          <w:lang w:eastAsia="zh-CN"/>
        </w:rPr>
      </w:pPr>
      <w:r>
        <w:rPr>
          <w:b/>
          <w:bCs/>
          <w:sz w:val="20"/>
          <w:szCs w:val="20"/>
          <w:lang w:eastAsia="zh-CN"/>
        </w:rPr>
        <w:t>Proposal 1: To facilitate adaptation of legacy MGs, Network Controlled Small Gaps</w:t>
      </w:r>
      <w:r w:rsidR="003164CA">
        <w:rPr>
          <w:b/>
          <w:bCs/>
          <w:sz w:val="20"/>
          <w:szCs w:val="20"/>
          <w:lang w:eastAsia="zh-CN"/>
        </w:rPr>
        <w:t>, pre-configured MG</w:t>
      </w:r>
      <w:r>
        <w:rPr>
          <w:b/>
          <w:bCs/>
          <w:sz w:val="20"/>
          <w:szCs w:val="20"/>
          <w:lang w:eastAsia="zh-CN"/>
        </w:rPr>
        <w:t xml:space="preserve">, MGs for multi-SIM, MGs for positioning with a unified signaling design, MGs can be indexed. A MG index set consists of one or more MG index, MGs referred by a MG index set can be skipped through a single NW indication.  </w:t>
      </w:r>
    </w:p>
    <w:p w14:paraId="1C67C535" w14:textId="77777777" w:rsidR="00835BAE" w:rsidRPr="00026AE2" w:rsidRDefault="00835BAE" w:rsidP="005E7509">
      <w:pPr>
        <w:rPr>
          <w:b/>
          <w:bCs/>
          <w:sz w:val="20"/>
          <w:szCs w:val="20"/>
          <w:lang w:eastAsia="zh-CN"/>
        </w:rPr>
      </w:pPr>
    </w:p>
    <w:p w14:paraId="142186B5" w14:textId="77777777" w:rsidR="00F6525C" w:rsidRDefault="00F6525C" w:rsidP="005E7509">
      <w:pPr>
        <w:rPr>
          <w:sz w:val="20"/>
          <w:szCs w:val="20"/>
          <w:lang w:eastAsia="zh-CN"/>
        </w:rPr>
      </w:pPr>
    </w:p>
    <w:p w14:paraId="57A6D980" w14:textId="0B3CD61A" w:rsidR="00A73EC3" w:rsidRPr="004944C9" w:rsidRDefault="00A73EC3" w:rsidP="005E7509">
      <w:pPr>
        <w:rPr>
          <w:sz w:val="20"/>
          <w:szCs w:val="20"/>
          <w:lang w:eastAsia="zh-CN"/>
        </w:rPr>
      </w:pPr>
      <w:r w:rsidRPr="004944C9">
        <w:rPr>
          <w:sz w:val="20"/>
          <w:szCs w:val="20"/>
          <w:lang w:eastAsia="zh-CN"/>
        </w:rPr>
        <w:t xml:space="preserve">For the RRM measurement adaptation, several design aspects </w:t>
      </w:r>
      <w:r w:rsidR="00F71C48">
        <w:rPr>
          <w:sz w:val="20"/>
          <w:szCs w:val="20"/>
          <w:lang w:eastAsia="zh-CN"/>
        </w:rPr>
        <w:t>have been discussed in our previous contributions</w:t>
      </w:r>
      <w:r w:rsidRPr="004944C9">
        <w:rPr>
          <w:sz w:val="20"/>
          <w:szCs w:val="20"/>
          <w:lang w:eastAsia="zh-CN"/>
        </w:rPr>
        <w:t>:</w:t>
      </w:r>
    </w:p>
    <w:p w14:paraId="0103D55B" w14:textId="6BAEABDF" w:rsidR="00D61D99" w:rsidRDefault="0065054D" w:rsidP="0065054D">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Prioritization of channel</w:t>
      </w:r>
      <w:r w:rsidR="00C82754">
        <w:rPr>
          <w:rFonts w:ascii="Times New Roman" w:hAnsi="Times New Roman"/>
          <w:sz w:val="20"/>
          <w:szCs w:val="20"/>
          <w:lang w:eastAsia="zh-CN"/>
        </w:rPr>
        <w:t>s</w:t>
      </w:r>
      <w:r>
        <w:rPr>
          <w:rFonts w:ascii="Times New Roman" w:hAnsi="Times New Roman"/>
          <w:sz w:val="20"/>
          <w:szCs w:val="20"/>
          <w:lang w:eastAsia="zh-CN"/>
        </w:rPr>
        <w:t>/signal</w:t>
      </w:r>
      <w:r w:rsidR="00C82754">
        <w:rPr>
          <w:rFonts w:ascii="Times New Roman" w:hAnsi="Times New Roman"/>
          <w:sz w:val="20"/>
          <w:szCs w:val="20"/>
          <w:lang w:eastAsia="zh-CN"/>
        </w:rPr>
        <w:t>s</w:t>
      </w:r>
      <w:r>
        <w:rPr>
          <w:rFonts w:ascii="Times New Roman" w:hAnsi="Times New Roman"/>
          <w:sz w:val="20"/>
          <w:szCs w:val="20"/>
          <w:lang w:eastAsia="zh-CN"/>
        </w:rPr>
        <w:t xml:space="preserve"> versus </w:t>
      </w:r>
      <w:r w:rsidR="009F5E3F" w:rsidRPr="004944C9">
        <w:rPr>
          <w:rFonts w:ascii="Times New Roman" w:hAnsi="Times New Roman"/>
          <w:sz w:val="20"/>
          <w:szCs w:val="20"/>
          <w:lang w:eastAsia="zh-CN"/>
        </w:rPr>
        <w:t xml:space="preserve">De-prioritization/adaptation </w:t>
      </w:r>
      <w:r w:rsidR="007D48FA" w:rsidRPr="004944C9">
        <w:rPr>
          <w:rFonts w:ascii="Times New Roman" w:hAnsi="Times New Roman"/>
          <w:sz w:val="20"/>
          <w:szCs w:val="20"/>
          <w:lang w:eastAsia="zh-CN"/>
        </w:rPr>
        <w:t>of MG and/or SMTC scheduling restriction</w:t>
      </w:r>
    </w:p>
    <w:p w14:paraId="5E7B6AA2" w14:textId="01268873" w:rsidR="0065054D" w:rsidRDefault="007F6BA6" w:rsidP="0065054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9D3269">
        <w:rPr>
          <w:rFonts w:ascii="Times New Roman" w:hAnsi="Times New Roman"/>
          <w:sz w:val="20"/>
          <w:szCs w:val="20"/>
          <w:lang w:eastAsia="zh-CN"/>
        </w:rPr>
        <w:t xml:space="preserve"> </w:t>
      </w:r>
      <w:r w:rsidR="001419F6">
        <w:rPr>
          <w:rFonts w:ascii="Times New Roman" w:hAnsi="Times New Roman"/>
          <w:sz w:val="20"/>
          <w:szCs w:val="20"/>
          <w:lang w:eastAsia="zh-CN"/>
        </w:rPr>
        <w:t>protection</w:t>
      </w:r>
      <w:r w:rsidR="009D3269">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(Type-1 time window)</w:t>
      </w:r>
    </w:p>
    <w:p w14:paraId="7E6EBAE2" w14:textId="39BCD768" w:rsidR="009D3269"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eligible channel(s)/signal(s) are prioritized over RRM measurement.</w:t>
      </w:r>
    </w:p>
    <w:p w14:paraId="7C86F1A7" w14:textId="53AB41B0" w:rsidR="00CC78DA"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The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xml:space="preserve"> can be over the duration of a specific channel/signal or over a time </w:t>
      </w:r>
      <w:proofErr w:type="gramStart"/>
      <w:r>
        <w:rPr>
          <w:rFonts w:ascii="Times New Roman" w:hAnsi="Times New Roman"/>
          <w:sz w:val="20"/>
          <w:szCs w:val="20"/>
          <w:lang w:eastAsia="zh-CN"/>
        </w:rPr>
        <w:t>interval  which</w:t>
      </w:r>
      <w:proofErr w:type="gramEnd"/>
      <w:r>
        <w:rPr>
          <w:rFonts w:ascii="Times New Roman" w:hAnsi="Times New Roman"/>
          <w:sz w:val="20"/>
          <w:szCs w:val="20"/>
          <w:lang w:eastAsia="zh-CN"/>
        </w:rPr>
        <w:t xml:space="preserve"> may have a duration not fully aligned a specific</w:t>
      </w:r>
      <w:r w:rsidR="00CC78DA">
        <w:rPr>
          <w:rFonts w:ascii="Times New Roman" w:hAnsi="Times New Roman"/>
          <w:sz w:val="20"/>
          <w:szCs w:val="20"/>
          <w:lang w:eastAsia="zh-CN"/>
        </w:rPr>
        <w:t xml:space="preserve"> eligible channel/signal.</w:t>
      </w:r>
    </w:p>
    <w:p w14:paraId="4606737C" w14:textId="69258F8B" w:rsidR="005B57CB" w:rsidRDefault="005B57CB"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can be noted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 window(s) can be provided in periodic configuration, semi-persistent configuration or</w:t>
      </w:r>
      <w:r w:rsidR="00AB5DCF">
        <w:rPr>
          <w:rFonts w:ascii="Times New Roman" w:hAnsi="Times New Roman"/>
          <w:sz w:val="20"/>
          <w:szCs w:val="20"/>
          <w:lang w:eastAsia="zh-CN"/>
        </w:rPr>
        <w:t xml:space="preserve"> MAC-CE or dynamic signaling.</w:t>
      </w:r>
    </w:p>
    <w:p w14:paraId="35469B1B" w14:textId="53054424" w:rsidR="00CC78DA" w:rsidRDefault="007F6BA6" w:rsidP="00CC78DA">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CC78DA">
        <w:rPr>
          <w:rFonts w:ascii="Times New Roman" w:hAnsi="Times New Roman"/>
          <w:sz w:val="20"/>
          <w:szCs w:val="20"/>
          <w:lang w:eastAsia="zh-CN"/>
        </w:rPr>
        <w:t xml:space="preserve"> de-</w:t>
      </w:r>
      <w:r w:rsidR="00EB4C6D">
        <w:rPr>
          <w:rFonts w:ascii="Times New Roman" w:hAnsi="Times New Roman"/>
          <w:sz w:val="20"/>
          <w:szCs w:val="20"/>
          <w:lang w:eastAsia="zh-CN"/>
        </w:rPr>
        <w:t>prioritization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w:t>
      </w:r>
      <w:proofErr w:type="gramStart"/>
      <w:r w:rsidR="00C76B38">
        <w:rPr>
          <w:rFonts w:ascii="Times New Roman" w:hAnsi="Times New Roman"/>
          <w:sz w:val="20"/>
          <w:szCs w:val="20"/>
          <w:lang w:eastAsia="zh-CN"/>
        </w:rPr>
        <w:t>2 time</w:t>
      </w:r>
      <w:proofErr w:type="gramEnd"/>
      <w:r w:rsidR="00C76B38">
        <w:rPr>
          <w:rFonts w:ascii="Times New Roman" w:hAnsi="Times New Roman"/>
          <w:sz w:val="20"/>
          <w:szCs w:val="20"/>
          <w:lang w:eastAsia="zh-CN"/>
        </w:rPr>
        <w:t xml:space="preserve"> window)</w:t>
      </w:r>
    </w:p>
    <w:p w14:paraId="4A35F539" w14:textId="3A5DD66D" w:rsidR="009D3269"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de-prioritization time window, a MG instance, a scheduling restriction instance is de-prioritized. </w:t>
      </w:r>
      <w:r w:rsidR="009D3269">
        <w:rPr>
          <w:rFonts w:ascii="Times New Roman" w:hAnsi="Times New Roman"/>
          <w:sz w:val="20"/>
          <w:szCs w:val="20"/>
          <w:lang w:eastAsia="zh-CN"/>
        </w:rPr>
        <w:t xml:space="preserve"> </w:t>
      </w:r>
    </w:p>
    <w:p w14:paraId="1B80EF4D" w14:textId="0A020F21" w:rsidR="00CC78DA"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A de-prioritization time window can be MG or scheduling restriction specific. As a UE can be configured with multiple MGs</w:t>
      </w:r>
      <w:r w:rsidR="006D5F2B">
        <w:rPr>
          <w:rFonts w:ascii="Times New Roman" w:hAnsi="Times New Roman"/>
          <w:sz w:val="20"/>
          <w:szCs w:val="20"/>
          <w:lang w:eastAsia="zh-CN"/>
        </w:rPr>
        <w:t xml:space="preserve"> and/or SMTC (thus corresponding scheduling restriction)</w:t>
      </w:r>
      <w:r>
        <w:rPr>
          <w:rFonts w:ascii="Times New Roman" w:hAnsi="Times New Roman"/>
          <w:sz w:val="20"/>
          <w:szCs w:val="20"/>
          <w:lang w:eastAsia="zh-CN"/>
        </w:rPr>
        <w:t xml:space="preserve">, e.g., per-UE MG, per-FR (Frequency Range) MGs, gap configuration configured through </w:t>
      </w:r>
      <w:r w:rsidRPr="00CC78DA">
        <w:rPr>
          <w:rFonts w:ascii="Times New Roman" w:hAnsi="Times New Roman"/>
          <w:sz w:val="20"/>
          <w:szCs w:val="20"/>
          <w:lang w:eastAsia="zh-CN"/>
        </w:rPr>
        <w:t>gapToAddModList-r17</w:t>
      </w:r>
      <w:r>
        <w:rPr>
          <w:rFonts w:ascii="Times New Roman" w:hAnsi="Times New Roman"/>
          <w:sz w:val="20"/>
          <w:szCs w:val="20"/>
          <w:lang w:eastAsia="zh-CN"/>
        </w:rPr>
        <w:t xml:space="preserve"> under </w:t>
      </w:r>
      <w:r w:rsidRPr="00CC78DA">
        <w:rPr>
          <w:rFonts w:ascii="Times New Roman" w:hAnsi="Times New Roman"/>
          <w:sz w:val="20"/>
          <w:szCs w:val="20"/>
          <w:lang w:eastAsia="zh-CN"/>
        </w:rPr>
        <w:t>MeasGapConfig</w:t>
      </w:r>
      <w:r>
        <w:rPr>
          <w:rFonts w:ascii="Times New Roman" w:hAnsi="Times New Roman"/>
          <w:sz w:val="20"/>
          <w:szCs w:val="20"/>
          <w:lang w:eastAsia="zh-CN"/>
        </w:rPr>
        <w:t>,</w:t>
      </w:r>
      <w:r w:rsidR="000F015C">
        <w:rPr>
          <w:rFonts w:ascii="Times New Roman" w:hAnsi="Times New Roman"/>
          <w:sz w:val="20"/>
          <w:szCs w:val="20"/>
          <w:lang w:eastAsia="zh-CN"/>
        </w:rPr>
        <w:t xml:space="preserve"> or by SSB-MTC, etc.</w:t>
      </w:r>
      <w:proofErr w:type="gramStart"/>
      <w:r w:rsidR="000F015C">
        <w:rPr>
          <w:rFonts w:ascii="Times New Roman" w:hAnsi="Times New Roman"/>
          <w:sz w:val="20"/>
          <w:szCs w:val="20"/>
          <w:lang w:eastAsia="zh-CN"/>
        </w:rPr>
        <w:t xml:space="preserve">, </w:t>
      </w:r>
      <w:r>
        <w:rPr>
          <w:rFonts w:ascii="Times New Roman" w:hAnsi="Times New Roman"/>
          <w:sz w:val="20"/>
          <w:szCs w:val="20"/>
          <w:lang w:eastAsia="zh-CN"/>
        </w:rPr>
        <w:t xml:space="preserve"> a</w:t>
      </w:r>
      <w:proofErr w:type="gramEnd"/>
      <w:r>
        <w:rPr>
          <w:rFonts w:ascii="Times New Roman" w:hAnsi="Times New Roman"/>
          <w:sz w:val="20"/>
          <w:szCs w:val="20"/>
          <w:lang w:eastAsia="zh-CN"/>
        </w:rPr>
        <w:t xml:space="preserve"> de-prioritization time window can be associated with one or more of them. In one example, a de-prioritization time window configuration is for per-FR1 MG, an instance of the per-FR1 MG enclosed by the de-prioritization </w:t>
      </w:r>
      <w:r w:rsidR="00882422">
        <w:rPr>
          <w:rFonts w:ascii="Times New Roman" w:hAnsi="Times New Roman"/>
          <w:sz w:val="20"/>
          <w:szCs w:val="20"/>
          <w:lang w:eastAsia="zh-CN"/>
        </w:rPr>
        <w:t>time-window is skipped or de-prioritized, and other MGs are not affected</w:t>
      </w:r>
      <w:r w:rsidR="000F015C">
        <w:rPr>
          <w:rFonts w:ascii="Times New Roman" w:hAnsi="Times New Roman"/>
          <w:sz w:val="20"/>
          <w:szCs w:val="20"/>
          <w:lang w:eastAsia="zh-CN"/>
        </w:rPr>
        <w:t xml:space="preserve"> thus not skipped</w:t>
      </w:r>
      <w:r w:rsidR="00882422">
        <w:rPr>
          <w:rFonts w:ascii="Times New Roman" w:hAnsi="Times New Roman"/>
          <w:sz w:val="20"/>
          <w:szCs w:val="20"/>
          <w:lang w:eastAsia="zh-CN"/>
        </w:rPr>
        <w:t xml:space="preserve">. </w:t>
      </w:r>
      <w:r w:rsidR="000F015C">
        <w:rPr>
          <w:rFonts w:ascii="Times New Roman" w:hAnsi="Times New Roman"/>
          <w:sz w:val="20"/>
          <w:szCs w:val="20"/>
          <w:lang w:eastAsia="zh-CN"/>
        </w:rPr>
        <w:t>In another example, a periodic pattern is tied with a specific MG or a specific SMTC configuration to provide de-prioritization time windows.</w:t>
      </w:r>
    </w:p>
    <w:p w14:paraId="2D95CBD1" w14:textId="3166C1E0"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.1.   skip all MG/SMTC </w:t>
      </w:r>
      <w:proofErr w:type="gramStart"/>
      <w:r w:rsidRPr="00E95CB2">
        <w:rPr>
          <w:rFonts w:ascii="Times New Roman" w:hAnsi="Times New Roman"/>
          <w:sz w:val="20"/>
          <w:szCs w:val="20"/>
          <w:lang w:eastAsia="zh-CN"/>
        </w:rPr>
        <w:t>occasions  within</w:t>
      </w:r>
      <w:proofErr w:type="gramEnd"/>
      <w:r w:rsidRPr="00E95CB2">
        <w:rPr>
          <w:rFonts w:ascii="Times New Roman" w:hAnsi="Times New Roman"/>
          <w:sz w:val="20"/>
          <w:szCs w:val="20"/>
          <w:lang w:eastAsia="zh-CN"/>
        </w:rPr>
        <w:t xml:space="preserve"> the time window. </w:t>
      </w:r>
    </w:p>
    <w:p w14:paraId="02BEB438" w14:textId="02242CFF"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.2    </w:t>
      </w:r>
      <w:proofErr w:type="gramStart"/>
      <w:r w:rsidRPr="00E95CB2">
        <w:rPr>
          <w:rFonts w:ascii="Times New Roman" w:hAnsi="Times New Roman"/>
          <w:sz w:val="20"/>
          <w:szCs w:val="20"/>
          <w:lang w:eastAsia="zh-CN"/>
        </w:rPr>
        <w:t>skip  MG</w:t>
      </w:r>
      <w:proofErr w:type="gramEnd"/>
      <w:r w:rsidRPr="00E95CB2">
        <w:rPr>
          <w:rFonts w:ascii="Times New Roman" w:hAnsi="Times New Roman"/>
          <w:sz w:val="20"/>
          <w:szCs w:val="20"/>
          <w:lang w:eastAsia="zh-CN"/>
        </w:rPr>
        <w:t>/SMTC occasions for specific configuration(s) within the time window. The prescribed configurations can be RRC configured/MAC CE indicated to a code state (or a single bit in a DCI). With Alt. 2, the MG/SMTC configurations not linked to the code state are not skipped over.</w:t>
      </w:r>
    </w:p>
    <w:p w14:paraId="4A3410EE" w14:textId="2044ADA2" w:rsidR="008245DA" w:rsidRPr="004226F4" w:rsidRDefault="008245DA" w:rsidP="008245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lastRenderedPageBreak/>
        <w:t>It can be noted de-prioritization time window(s) can be provided in periodic configuration, semi-persistent configuration or MAC-CE or dynamic signaling.</w:t>
      </w:r>
    </w:p>
    <w:p w14:paraId="5BC51A61" w14:textId="07D6E180" w:rsidR="007F6BA6" w:rsidRDefault="007F6BA6" w:rsidP="00EB4C6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Hybrid mechanism</w:t>
      </w:r>
    </w:p>
    <w:p w14:paraId="29963F30" w14:textId="77777777" w:rsidR="007F6BA6" w:rsidRDefault="008245DA" w:rsidP="007F6BA6">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may be also possible two mechanisms are both activated simultaneously. </w:t>
      </w:r>
    </w:p>
    <w:p w14:paraId="5FEFAD7F" w14:textId="007BDC80" w:rsidR="00EB4C6D" w:rsidRPr="004226F4" w:rsidRDefault="00217AFB" w:rsidP="004226F4">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Thus,</w:t>
      </w:r>
      <w:r w:rsidR="00701769">
        <w:rPr>
          <w:rFonts w:ascii="Times New Roman" w:hAnsi="Times New Roman"/>
          <w:sz w:val="20"/>
          <w:szCs w:val="20"/>
          <w:lang w:eastAsia="zh-CN"/>
        </w:rPr>
        <w:t xml:space="preserve"> the adaptation to prioritize Tx/Rx for XR over RRM measurements can be supported by </w:t>
      </w:r>
      <w:r w:rsidR="001419F6">
        <w:rPr>
          <w:rFonts w:ascii="Times New Roman" w:hAnsi="Times New Roman"/>
          <w:sz w:val="20"/>
          <w:szCs w:val="20"/>
          <w:lang w:eastAsia="zh-CN"/>
        </w:rPr>
        <w:t>protection</w:t>
      </w:r>
      <w:r w:rsidR="00701769">
        <w:rPr>
          <w:rFonts w:ascii="Times New Roman" w:hAnsi="Times New Roman"/>
          <w:sz w:val="20"/>
          <w:szCs w:val="20"/>
          <w:lang w:eastAsia="zh-CN"/>
        </w:rPr>
        <w:t xml:space="preserve"> time window mechanism, de-prioritization time window mechanism, or a hybrid </w:t>
      </w:r>
      <w:r w:rsidR="00CF13AB">
        <w:rPr>
          <w:rFonts w:ascii="Times New Roman" w:hAnsi="Times New Roman"/>
          <w:sz w:val="20"/>
          <w:szCs w:val="20"/>
          <w:lang w:eastAsia="zh-CN"/>
        </w:rPr>
        <w:t>mechanism</w:t>
      </w:r>
      <w:r w:rsidR="00701769">
        <w:rPr>
          <w:rFonts w:ascii="Times New Roman" w:hAnsi="Times New Roman"/>
          <w:sz w:val="20"/>
          <w:szCs w:val="20"/>
          <w:lang w:eastAsia="zh-CN"/>
        </w:rPr>
        <w:t xml:space="preserve">. </w:t>
      </w:r>
      <w:r w:rsidR="00BB0B5D">
        <w:rPr>
          <w:rFonts w:ascii="Times New Roman" w:hAnsi="Times New Roman"/>
          <w:sz w:val="20"/>
          <w:szCs w:val="20"/>
          <w:lang w:eastAsia="zh-CN"/>
        </w:rPr>
        <w:t xml:space="preserve">Then we can use the </w:t>
      </w:r>
      <w:r>
        <w:rPr>
          <w:rFonts w:ascii="Times New Roman" w:hAnsi="Times New Roman"/>
          <w:sz w:val="20"/>
          <w:szCs w:val="20"/>
          <w:lang w:eastAsia="zh-CN"/>
        </w:rPr>
        <w:t>term “</w:t>
      </w:r>
      <w:r w:rsidR="00BB0B5D">
        <w:rPr>
          <w:rFonts w:ascii="Times New Roman" w:hAnsi="Times New Roman"/>
          <w:sz w:val="20"/>
          <w:szCs w:val="20"/>
          <w:lang w:eastAsia="zh-CN"/>
        </w:rPr>
        <w:t>time window” to cover both “</w:t>
      </w:r>
      <w:r w:rsidR="001419F6">
        <w:rPr>
          <w:rFonts w:ascii="Times New Roman" w:hAnsi="Times New Roman"/>
          <w:sz w:val="20"/>
          <w:szCs w:val="20"/>
          <w:lang w:eastAsia="zh-CN"/>
        </w:rPr>
        <w:t>protection</w:t>
      </w:r>
      <w:r w:rsidR="00BB0B5D">
        <w:rPr>
          <w:rFonts w:ascii="Times New Roman" w:hAnsi="Times New Roman"/>
          <w:sz w:val="20"/>
          <w:szCs w:val="20"/>
          <w:lang w:eastAsia="zh-CN"/>
        </w:rPr>
        <w:t xml:space="preserve"> time window” and “de-prioritization time window”.</w:t>
      </w:r>
    </w:p>
    <w:p w14:paraId="000749BD" w14:textId="0D2E2146" w:rsidR="005B4925" w:rsidRPr="004944C9" w:rsidRDefault="005B4925"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Time-domain property of adaptation:</w:t>
      </w:r>
    </w:p>
    <w:p w14:paraId="0869C5B0" w14:textId="01DD93DB" w:rsidR="00A73EC3" w:rsidRDefault="009416F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 xml:space="preserve">From extensive discussions from previous meetings, and also consider UE implementation </w:t>
      </w:r>
      <w:proofErr w:type="gramStart"/>
      <w:r>
        <w:rPr>
          <w:rFonts w:ascii="Times New Roman" w:hAnsi="Times New Roman"/>
          <w:sz w:val="20"/>
          <w:szCs w:val="20"/>
          <w:lang w:eastAsia="zh-CN"/>
        </w:rPr>
        <w:t xml:space="preserve">complexity, </w:t>
      </w:r>
      <w:r w:rsidR="00A73EC3" w:rsidRPr="004944C9">
        <w:rPr>
          <w:rFonts w:ascii="Times New Roman" w:hAnsi="Times New Roman"/>
          <w:sz w:val="20"/>
          <w:szCs w:val="20"/>
          <w:lang w:eastAsia="zh-CN"/>
        </w:rPr>
        <w:t xml:space="preserve"> the</w:t>
      </w:r>
      <w:proofErr w:type="gramEnd"/>
      <w:r w:rsidR="00A73EC3" w:rsidRPr="004944C9">
        <w:rPr>
          <w:rFonts w:ascii="Times New Roman" w:hAnsi="Times New Roman"/>
          <w:sz w:val="20"/>
          <w:szCs w:val="20"/>
          <w:lang w:eastAsia="zh-CN"/>
        </w:rPr>
        <w:t xml:space="preserve"> adaptation is periodic</w:t>
      </w:r>
      <w:r w:rsidR="003A102E">
        <w:rPr>
          <w:rFonts w:ascii="Times New Roman" w:hAnsi="Times New Roman"/>
          <w:sz w:val="20"/>
          <w:szCs w:val="20"/>
          <w:lang w:eastAsia="zh-CN"/>
        </w:rPr>
        <w:t>.</w:t>
      </w:r>
    </w:p>
    <w:p w14:paraId="1377BB78" w14:textId="77777777" w:rsidR="003A7968" w:rsidRPr="004944C9" w:rsidRDefault="003A7968" w:rsidP="00C53506">
      <w:pPr>
        <w:pStyle w:val="ListParagraph"/>
        <w:numPr>
          <w:ilvl w:val="1"/>
          <w:numId w:val="64"/>
        </w:numPr>
        <w:rPr>
          <w:rFonts w:ascii="Times New Roman" w:hAnsi="Times New Roman"/>
          <w:sz w:val="20"/>
          <w:szCs w:val="20"/>
          <w:lang w:eastAsia="zh-CN"/>
        </w:rPr>
      </w:pPr>
    </w:p>
    <w:p w14:paraId="7E1B3AA2" w14:textId="387F629E" w:rsidR="00C53506" w:rsidRPr="004944C9" w:rsidRDefault="00C53506"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 unit for adaptation</w:t>
      </w:r>
      <w:r w:rsidR="00DE0CE7">
        <w:rPr>
          <w:rFonts w:ascii="Times New Roman" w:hAnsi="Times New Roman"/>
          <w:sz w:val="20"/>
          <w:szCs w:val="20"/>
          <w:lang w:eastAsia="zh-CN"/>
        </w:rPr>
        <w:t xml:space="preserve"> (protection and/or de-</w:t>
      </w:r>
      <w:r w:rsidR="00DC23E5">
        <w:rPr>
          <w:rFonts w:ascii="Times New Roman" w:hAnsi="Times New Roman"/>
          <w:sz w:val="20"/>
          <w:szCs w:val="20"/>
          <w:lang w:eastAsia="zh-CN"/>
        </w:rPr>
        <w:t>prioritization</w:t>
      </w:r>
      <w:r w:rsidR="00DE0CE7">
        <w:rPr>
          <w:rFonts w:ascii="Times New Roman" w:hAnsi="Times New Roman"/>
          <w:sz w:val="20"/>
          <w:szCs w:val="20"/>
          <w:lang w:eastAsia="zh-CN"/>
        </w:rPr>
        <w:t>)</w:t>
      </w:r>
      <w:r w:rsidRPr="004944C9">
        <w:rPr>
          <w:rFonts w:ascii="Times New Roman" w:hAnsi="Times New Roman"/>
          <w:sz w:val="20"/>
          <w:szCs w:val="20"/>
          <w:lang w:eastAsia="zh-CN"/>
        </w:rPr>
        <w:t>:</w:t>
      </w:r>
    </w:p>
    <w:p w14:paraId="50E54FDB" w14:textId="0DBCF613" w:rsidR="00C630E1" w:rsidRDefault="00C630E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Alt. 4.</w:t>
      </w:r>
      <w:r w:rsidR="00457405">
        <w:rPr>
          <w:rFonts w:ascii="Times New Roman" w:hAnsi="Times New Roman"/>
          <w:sz w:val="20"/>
          <w:szCs w:val="20"/>
          <w:lang w:eastAsia="zh-CN"/>
        </w:rPr>
        <w:t>a</w:t>
      </w:r>
      <w:r>
        <w:rPr>
          <w:rFonts w:ascii="Times New Roman" w:hAnsi="Times New Roman"/>
          <w:sz w:val="20"/>
          <w:szCs w:val="20"/>
          <w:lang w:eastAsia="zh-CN"/>
        </w:rPr>
        <w:t xml:space="preserve">: </w:t>
      </w:r>
      <w:r w:rsidR="00911809">
        <w:rPr>
          <w:rFonts w:ascii="Times New Roman" w:hAnsi="Times New Roman"/>
          <w:sz w:val="20"/>
          <w:szCs w:val="20"/>
          <w:lang w:eastAsia="zh-CN"/>
        </w:rPr>
        <w:t xml:space="preserve">duration </w:t>
      </w:r>
      <w:r w:rsidR="00686158">
        <w:rPr>
          <w:rFonts w:ascii="Times New Roman" w:hAnsi="Times New Roman"/>
          <w:sz w:val="20"/>
          <w:szCs w:val="20"/>
          <w:lang w:eastAsia="zh-CN"/>
        </w:rPr>
        <w:t>of/covering</w:t>
      </w:r>
      <w:r>
        <w:rPr>
          <w:rFonts w:ascii="Times New Roman" w:hAnsi="Times New Roman"/>
          <w:sz w:val="20"/>
          <w:szCs w:val="20"/>
          <w:lang w:eastAsia="zh-CN"/>
        </w:rPr>
        <w:t xml:space="preserve"> a </w:t>
      </w:r>
      <w:r w:rsidR="003A7968">
        <w:rPr>
          <w:rFonts w:ascii="Times New Roman" w:hAnsi="Times New Roman"/>
          <w:sz w:val="20"/>
          <w:szCs w:val="20"/>
          <w:lang w:eastAsia="zh-CN"/>
        </w:rPr>
        <w:t xml:space="preserve">measurement duration such as a </w:t>
      </w:r>
      <w:r>
        <w:rPr>
          <w:rFonts w:ascii="Times New Roman" w:hAnsi="Times New Roman"/>
          <w:sz w:val="20"/>
          <w:szCs w:val="20"/>
          <w:lang w:eastAsia="zh-CN"/>
        </w:rPr>
        <w:t>MG instance</w:t>
      </w:r>
      <w:r w:rsidR="003A7968">
        <w:rPr>
          <w:rFonts w:ascii="Times New Roman" w:hAnsi="Times New Roman"/>
          <w:sz w:val="20"/>
          <w:szCs w:val="20"/>
          <w:lang w:eastAsia="zh-CN"/>
        </w:rPr>
        <w:t xml:space="preserve"> or scheduling restriction due to a SMTC window</w:t>
      </w:r>
      <w:r>
        <w:rPr>
          <w:rFonts w:ascii="Times New Roman" w:hAnsi="Times New Roman"/>
          <w:sz w:val="20"/>
          <w:szCs w:val="20"/>
          <w:lang w:eastAsia="zh-CN"/>
        </w:rPr>
        <w:t xml:space="preserve">, e.g., the duration of per-UE MG (gap length “mgl” of per-UE </w:t>
      </w:r>
      <w:r w:rsidRPr="00C630E1">
        <w:rPr>
          <w:rFonts w:ascii="Times New Roman" w:hAnsi="Times New Roman"/>
          <w:sz w:val="20"/>
          <w:szCs w:val="20"/>
          <w:lang w:eastAsia="zh-CN"/>
        </w:rPr>
        <w:t>GapConfig</w:t>
      </w:r>
      <w:r>
        <w:rPr>
          <w:rFonts w:ascii="Times New Roman" w:hAnsi="Times New Roman"/>
          <w:sz w:val="20"/>
          <w:szCs w:val="20"/>
          <w:lang w:eastAsia="zh-CN"/>
        </w:rPr>
        <w:t>)</w:t>
      </w:r>
      <w:r w:rsidR="006F4ED4">
        <w:rPr>
          <w:rFonts w:ascii="Times New Roman" w:hAnsi="Times New Roman"/>
          <w:sz w:val="20"/>
          <w:szCs w:val="20"/>
          <w:lang w:eastAsia="zh-CN"/>
        </w:rPr>
        <w:t xml:space="preserve"> for the de-prioritization time-window </w:t>
      </w:r>
      <w:r w:rsidR="00217AFB">
        <w:rPr>
          <w:rFonts w:ascii="Times New Roman" w:hAnsi="Times New Roman"/>
          <w:sz w:val="20"/>
          <w:szCs w:val="20"/>
          <w:lang w:eastAsia="zh-CN"/>
        </w:rPr>
        <w:t>mechanism.</w:t>
      </w:r>
      <w:r>
        <w:rPr>
          <w:rFonts w:ascii="Times New Roman" w:hAnsi="Times New Roman"/>
          <w:sz w:val="20"/>
          <w:szCs w:val="20"/>
          <w:lang w:eastAsia="zh-CN"/>
        </w:rPr>
        <w:t xml:space="preserve">  </w:t>
      </w:r>
    </w:p>
    <w:p w14:paraId="6BBC5307" w14:textId="1B0DC88B" w:rsidR="00C53506" w:rsidRDefault="00C53506" w:rsidP="00C53506">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sidR="00E93527">
        <w:rPr>
          <w:rFonts w:ascii="Times New Roman" w:hAnsi="Times New Roman"/>
          <w:sz w:val="20"/>
          <w:szCs w:val="20"/>
          <w:lang w:eastAsia="zh-CN"/>
        </w:rPr>
        <w:t>4</w:t>
      </w:r>
      <w:r w:rsidRPr="004944C9">
        <w:rPr>
          <w:rFonts w:ascii="Times New Roman" w:hAnsi="Times New Roman"/>
          <w:sz w:val="20"/>
          <w:szCs w:val="20"/>
          <w:lang w:eastAsia="zh-CN"/>
        </w:rPr>
        <w:t>.</w:t>
      </w:r>
      <w:r w:rsidR="003A7968">
        <w:rPr>
          <w:rFonts w:ascii="Times New Roman" w:hAnsi="Times New Roman"/>
          <w:sz w:val="20"/>
          <w:szCs w:val="20"/>
          <w:lang w:eastAsia="zh-CN"/>
        </w:rPr>
        <w:t>b</w:t>
      </w:r>
      <w:r w:rsidRPr="004944C9">
        <w:rPr>
          <w:rFonts w:ascii="Times New Roman" w:hAnsi="Times New Roman"/>
          <w:sz w:val="20"/>
          <w:szCs w:val="20"/>
          <w:lang w:eastAsia="zh-CN"/>
        </w:rPr>
        <w:t xml:space="preserve">: </w:t>
      </w:r>
      <w:r w:rsidR="003174AE">
        <w:rPr>
          <w:rFonts w:ascii="Times New Roman" w:hAnsi="Times New Roman"/>
          <w:sz w:val="20"/>
          <w:szCs w:val="20"/>
          <w:lang w:eastAsia="zh-CN"/>
        </w:rPr>
        <w:t xml:space="preserve">duration </w:t>
      </w:r>
      <w:r w:rsidRPr="004944C9">
        <w:rPr>
          <w:rFonts w:ascii="Times New Roman" w:hAnsi="Times New Roman"/>
          <w:sz w:val="20"/>
          <w:szCs w:val="20"/>
          <w:lang w:eastAsia="zh-CN"/>
        </w:rPr>
        <w:t xml:space="preserve">over a time-window  </w:t>
      </w:r>
    </w:p>
    <w:p w14:paraId="307AAA51" w14:textId="37A41806" w:rsidR="00982712" w:rsidRPr="004226F4" w:rsidRDefault="00982712" w:rsidP="00982712">
      <w:pPr>
        <w:pStyle w:val="ListParagraph"/>
        <w:numPr>
          <w:ilvl w:val="1"/>
          <w:numId w:val="64"/>
        </w:numPr>
        <w:rPr>
          <w:rFonts w:ascii="Times New Roman" w:hAnsi="Times New Roman"/>
          <w:sz w:val="20"/>
          <w:szCs w:val="20"/>
          <w:lang w:eastAsia="zh-CN"/>
        </w:rPr>
      </w:pPr>
      <w:r w:rsidRPr="00982712">
        <w:rPr>
          <w:sz w:val="20"/>
          <w:szCs w:val="20"/>
          <w:lang w:eastAsia="zh-CN"/>
        </w:rPr>
        <w:t xml:space="preserve">Handling of partial overlap between a time-window and one instance of MG/scheduling restriction, </w:t>
      </w:r>
      <w:r w:rsidR="00217AFB" w:rsidRPr="00982712">
        <w:rPr>
          <w:sz w:val="20"/>
          <w:szCs w:val="20"/>
          <w:lang w:eastAsia="zh-CN"/>
        </w:rPr>
        <w:t>e.g.,</w:t>
      </w:r>
      <w:r w:rsidRPr="00982712">
        <w:rPr>
          <w:sz w:val="20"/>
          <w:szCs w:val="20"/>
          <w:lang w:eastAsia="zh-CN"/>
        </w:rPr>
        <w:t xml:space="preserve"> </w:t>
      </w:r>
      <w:r w:rsidRPr="00982712">
        <w:rPr>
          <w:rFonts w:ascii="Times New Roman" w:hAnsi="Times New Roman"/>
          <w:sz w:val="20"/>
          <w:szCs w:val="20"/>
          <w:lang w:eastAsia="zh-CN"/>
        </w:rPr>
        <w:t xml:space="preserve">Adjusting a </w:t>
      </w:r>
      <w:r>
        <w:rPr>
          <w:rFonts w:ascii="Times New Roman" w:hAnsi="Times New Roman"/>
          <w:sz w:val="20"/>
          <w:szCs w:val="20"/>
          <w:lang w:eastAsia="zh-CN"/>
        </w:rPr>
        <w:t>time-window</w:t>
      </w:r>
      <w:r w:rsidRPr="00982712">
        <w:rPr>
          <w:rFonts w:ascii="Times New Roman" w:hAnsi="Times New Roman"/>
          <w:sz w:val="20"/>
          <w:szCs w:val="20"/>
          <w:lang w:eastAsia="zh-CN"/>
        </w:rPr>
        <w:t xml:space="preserve"> by expanding or contracting.</w:t>
      </w:r>
    </w:p>
    <w:p w14:paraId="25033870" w14:textId="4D059496" w:rsidR="00982712" w:rsidRPr="004944C9" w:rsidRDefault="00982712"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Handling of partial overlap between a time-window and a channel/signal</w:t>
      </w:r>
    </w:p>
    <w:p w14:paraId="1376A58F" w14:textId="283BA29C" w:rsidR="001D0881" w:rsidRPr="004944C9" w:rsidRDefault="001D0881" w:rsidP="007B6035">
      <w:pPr>
        <w:pStyle w:val="ListParagraph"/>
        <w:ind w:left="1440"/>
        <w:rPr>
          <w:rFonts w:ascii="Times New Roman" w:hAnsi="Times New Roman"/>
          <w:sz w:val="20"/>
          <w:szCs w:val="20"/>
          <w:lang w:eastAsia="zh-CN"/>
        </w:rPr>
      </w:pPr>
    </w:p>
    <w:p w14:paraId="69790EF5" w14:textId="633DAD3D" w:rsidR="005F0FEA" w:rsidRPr="004944C9"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processing timeline</w:t>
      </w:r>
    </w:p>
    <w:p w14:paraId="07366D13" w14:textId="48DC33E1" w:rsidR="005F0FEA"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CSI reporting</w:t>
      </w:r>
    </w:p>
    <w:p w14:paraId="70010784" w14:textId="104FD76E" w:rsidR="00F7109A" w:rsidRPr="004944C9" w:rsidRDefault="00F7109A" w:rsidP="005F0FEA">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 xml:space="preserve">Impact to RRM measurement for which RAN4 discussion is required. </w:t>
      </w:r>
      <w:r w:rsidR="00E41014">
        <w:rPr>
          <w:rFonts w:ascii="Times New Roman" w:hAnsi="Times New Roman"/>
          <w:sz w:val="20"/>
          <w:szCs w:val="20"/>
          <w:lang w:eastAsia="zh-CN"/>
        </w:rPr>
        <w:t xml:space="preserve"> </w:t>
      </w:r>
    </w:p>
    <w:p w14:paraId="58D9EEB9" w14:textId="77777777" w:rsidR="00AD64C3" w:rsidRDefault="00AD64C3" w:rsidP="00AD64C3">
      <w:pPr>
        <w:rPr>
          <w:lang w:eastAsia="zh-CN"/>
        </w:rPr>
      </w:pPr>
    </w:p>
    <w:p w14:paraId="16E5F1B8" w14:textId="1A3A511B" w:rsidR="000B1941" w:rsidRDefault="00AD64C3" w:rsidP="00AD64C3">
      <w:pPr>
        <w:rPr>
          <w:sz w:val="20"/>
          <w:szCs w:val="20"/>
          <w:lang w:eastAsia="zh-CN"/>
        </w:rPr>
      </w:pPr>
      <w:r>
        <w:rPr>
          <w:sz w:val="20"/>
          <w:szCs w:val="20"/>
          <w:lang w:eastAsia="zh-CN"/>
        </w:rPr>
        <w:t>The RRM measurement adaptation can be pursued in two approaches: in the first approach, channels/signals are prioritized over RRM measurement, MG and/or SMTC scheduling restriction is overridden, the design is mainly about specif</w:t>
      </w:r>
      <w:r w:rsidR="00D500B9">
        <w:rPr>
          <w:sz w:val="20"/>
          <w:szCs w:val="20"/>
          <w:lang w:eastAsia="zh-CN"/>
        </w:rPr>
        <w:t>ying</w:t>
      </w:r>
      <w:r>
        <w:rPr>
          <w:sz w:val="20"/>
          <w:szCs w:val="20"/>
          <w:lang w:eastAsia="zh-CN"/>
        </w:rPr>
        <w:t xml:space="preserve"> procedure/signaling to derive prioritized channels/signals. </w:t>
      </w:r>
      <w:r w:rsidR="00212220">
        <w:rPr>
          <w:sz w:val="20"/>
          <w:szCs w:val="20"/>
          <w:lang w:eastAsia="zh-CN"/>
        </w:rPr>
        <w:t xml:space="preserve">This is covered by the </w:t>
      </w:r>
      <w:r w:rsidR="001419F6">
        <w:rPr>
          <w:sz w:val="20"/>
          <w:szCs w:val="20"/>
          <w:lang w:eastAsia="zh-CN"/>
        </w:rPr>
        <w:t>protection</w:t>
      </w:r>
      <w:r w:rsidR="00212220">
        <w:rPr>
          <w:sz w:val="20"/>
          <w:szCs w:val="20"/>
          <w:lang w:eastAsia="zh-CN"/>
        </w:rPr>
        <w:t xml:space="preserve"> time-window </w:t>
      </w:r>
      <w:r w:rsidR="00F01CED">
        <w:rPr>
          <w:sz w:val="20"/>
          <w:szCs w:val="20"/>
          <w:lang w:eastAsia="zh-CN"/>
        </w:rPr>
        <w:t>mechanism</w:t>
      </w:r>
      <w:r w:rsidR="00C04FF2">
        <w:rPr>
          <w:sz w:val="20"/>
          <w:szCs w:val="20"/>
          <w:lang w:eastAsia="zh-CN"/>
        </w:rPr>
        <w:t xml:space="preserve"> (Type-1 time-window)</w:t>
      </w:r>
      <w:r w:rsidR="00212220">
        <w:rPr>
          <w:sz w:val="20"/>
          <w:szCs w:val="20"/>
          <w:lang w:eastAsia="zh-CN"/>
        </w:rPr>
        <w:t>.</w:t>
      </w:r>
    </w:p>
    <w:p w14:paraId="48FE8EBC" w14:textId="77777777" w:rsidR="000B1941" w:rsidRDefault="000B1941" w:rsidP="00AD64C3">
      <w:pPr>
        <w:rPr>
          <w:sz w:val="20"/>
          <w:szCs w:val="20"/>
          <w:lang w:eastAsia="zh-CN"/>
        </w:rPr>
      </w:pPr>
    </w:p>
    <w:p w14:paraId="7B43AD07" w14:textId="319FF7F2" w:rsidR="00F01CED" w:rsidRDefault="00AD64C3" w:rsidP="00F01CED">
      <w:pPr>
        <w:rPr>
          <w:sz w:val="20"/>
          <w:szCs w:val="20"/>
          <w:lang w:eastAsia="zh-CN"/>
        </w:rPr>
      </w:pPr>
      <w:r>
        <w:rPr>
          <w:sz w:val="20"/>
          <w:szCs w:val="20"/>
          <w:lang w:eastAsia="zh-CN"/>
        </w:rPr>
        <w:t xml:space="preserve">In the second approach, MG and/or SMTC scheduling restriction are </w:t>
      </w:r>
      <w:r w:rsidR="007B2F9F">
        <w:rPr>
          <w:sz w:val="20"/>
          <w:szCs w:val="20"/>
          <w:lang w:eastAsia="zh-CN"/>
        </w:rPr>
        <w:t>adapted, and</w:t>
      </w:r>
      <w:r w:rsidR="00D500B9">
        <w:rPr>
          <w:sz w:val="20"/>
          <w:szCs w:val="20"/>
          <w:lang w:eastAsia="zh-CN"/>
        </w:rPr>
        <w:t xml:space="preserve"> the design is about specifying procedure/signaling to switching off temporarily or adapting MG and/or SMTC scheduling restriction</w:t>
      </w:r>
      <w:r>
        <w:rPr>
          <w:sz w:val="20"/>
          <w:szCs w:val="20"/>
          <w:lang w:eastAsia="zh-CN"/>
        </w:rPr>
        <w:t xml:space="preserve">. </w:t>
      </w:r>
      <w:r w:rsidR="00F01CED">
        <w:rPr>
          <w:sz w:val="20"/>
          <w:szCs w:val="20"/>
          <w:lang w:eastAsia="zh-CN"/>
        </w:rPr>
        <w:t>This is covered by the de-prioritization time-window mechanism</w:t>
      </w:r>
      <w:r w:rsidR="00C04FF2">
        <w:rPr>
          <w:sz w:val="20"/>
          <w:szCs w:val="20"/>
          <w:lang w:eastAsia="zh-CN"/>
        </w:rPr>
        <w:t xml:space="preserve"> (Type-2 time-window)</w:t>
      </w:r>
      <w:r w:rsidR="00F01CED">
        <w:rPr>
          <w:sz w:val="20"/>
          <w:szCs w:val="20"/>
          <w:lang w:eastAsia="zh-CN"/>
        </w:rPr>
        <w:t>.</w:t>
      </w:r>
    </w:p>
    <w:p w14:paraId="730FB70E" w14:textId="6E51E418" w:rsidR="00212220" w:rsidRDefault="00212220" w:rsidP="00AD64C3">
      <w:pPr>
        <w:rPr>
          <w:sz w:val="20"/>
          <w:szCs w:val="20"/>
          <w:lang w:eastAsia="zh-CN"/>
        </w:rPr>
      </w:pPr>
    </w:p>
    <w:p w14:paraId="380867B0" w14:textId="77777777" w:rsidR="00AD64C3" w:rsidRPr="00AD64C3" w:rsidRDefault="00AD64C3" w:rsidP="00AD64C3">
      <w:pPr>
        <w:rPr>
          <w:lang w:eastAsia="zh-CN"/>
        </w:rPr>
      </w:pPr>
    </w:p>
    <w:p w14:paraId="6D0C9D62" w14:textId="276A3D38" w:rsidR="00CA1B1B" w:rsidRDefault="00FD5102" w:rsidP="006D7306">
      <w:pPr>
        <w:rPr>
          <w:sz w:val="20"/>
          <w:szCs w:val="20"/>
          <w:lang w:eastAsia="zh-CN"/>
        </w:rPr>
      </w:pPr>
      <w:r>
        <w:rPr>
          <w:sz w:val="20"/>
          <w:szCs w:val="20"/>
          <w:lang w:eastAsia="zh-CN"/>
        </w:rPr>
        <w:t>T</w:t>
      </w:r>
      <w:r w:rsidR="00947DFD">
        <w:rPr>
          <w:sz w:val="20"/>
          <w:szCs w:val="20"/>
          <w:lang w:eastAsia="zh-CN"/>
        </w:rPr>
        <w:t xml:space="preserve">he signaling </w:t>
      </w:r>
      <w:r w:rsidR="005F730E">
        <w:rPr>
          <w:sz w:val="20"/>
          <w:szCs w:val="20"/>
          <w:lang w:eastAsia="zh-CN"/>
        </w:rPr>
        <w:t xml:space="preserve">is for a UE </w:t>
      </w:r>
      <w:r w:rsidR="000D05DA">
        <w:rPr>
          <w:sz w:val="20"/>
          <w:szCs w:val="20"/>
          <w:lang w:eastAsia="zh-CN"/>
        </w:rPr>
        <w:t xml:space="preserve">to derive </w:t>
      </w:r>
      <w:r w:rsidR="00E7103F">
        <w:rPr>
          <w:sz w:val="20"/>
          <w:szCs w:val="20"/>
          <w:lang w:eastAsia="zh-CN"/>
        </w:rPr>
        <w:t xml:space="preserve">a </w:t>
      </w:r>
      <w:r w:rsidR="000D05DA">
        <w:rPr>
          <w:sz w:val="20"/>
          <w:szCs w:val="20"/>
          <w:lang w:eastAsia="zh-CN"/>
        </w:rPr>
        <w:t xml:space="preserve">periodically occurring </w:t>
      </w:r>
      <w:r w:rsidR="00E7103F">
        <w:rPr>
          <w:sz w:val="20"/>
          <w:szCs w:val="20"/>
          <w:lang w:eastAsia="zh-CN"/>
        </w:rPr>
        <w:t>time window within which channels/signals are prioritized</w:t>
      </w:r>
      <w:r w:rsidR="00DB36AE">
        <w:rPr>
          <w:sz w:val="20"/>
          <w:szCs w:val="20"/>
          <w:lang w:eastAsia="zh-CN"/>
        </w:rPr>
        <w:t xml:space="preserve">. </w:t>
      </w:r>
    </w:p>
    <w:p w14:paraId="19C02A2C" w14:textId="77777777" w:rsidR="00024E35" w:rsidRDefault="00024E35" w:rsidP="006D7306">
      <w:pPr>
        <w:rPr>
          <w:sz w:val="20"/>
          <w:szCs w:val="20"/>
          <w:lang w:eastAsia="zh-CN"/>
        </w:rPr>
      </w:pPr>
    </w:p>
    <w:p w14:paraId="3B7915CA" w14:textId="1877B101" w:rsidR="00024E35" w:rsidRDefault="0097747C" w:rsidP="006D7306">
      <w:pPr>
        <w:rPr>
          <w:sz w:val="20"/>
          <w:szCs w:val="20"/>
          <w:lang w:eastAsia="zh-CN"/>
        </w:rPr>
      </w:pPr>
      <w:r>
        <w:rPr>
          <w:sz w:val="20"/>
          <w:szCs w:val="20"/>
          <w:lang w:eastAsia="zh-CN"/>
        </w:rPr>
        <w:t>For XR traffic, e.g., video stream at 60 frames per second, when the traffic jitter is small, the arrival of XR packets can be predictable, and a time-window</w:t>
      </w:r>
      <w:r w:rsidR="00A83CC7">
        <w:rPr>
          <w:sz w:val="20"/>
          <w:szCs w:val="20"/>
          <w:lang w:eastAsia="zh-CN"/>
        </w:rPr>
        <w:t xml:space="preserve"> (Type-1 time-window or Type-2 time-window)</w:t>
      </w:r>
      <w:r>
        <w:rPr>
          <w:sz w:val="20"/>
          <w:szCs w:val="20"/>
          <w:lang w:eastAsia="zh-CN"/>
        </w:rPr>
        <w:t xml:space="preserve"> can be allocated to enclose the expected traffic arrival and potential retransmissions including the required PDCCH/PUCCH, and within the time-window, RRM measurement </w:t>
      </w:r>
      <w:r w:rsidR="00655EAB">
        <w:rPr>
          <w:sz w:val="20"/>
          <w:szCs w:val="20"/>
          <w:lang w:eastAsia="zh-CN"/>
        </w:rPr>
        <w:t>adaptation</w:t>
      </w:r>
      <w:r>
        <w:rPr>
          <w:sz w:val="20"/>
          <w:szCs w:val="20"/>
          <w:lang w:eastAsia="zh-CN"/>
        </w:rPr>
        <w:t xml:space="preserve"> is conducted</w:t>
      </w:r>
      <w:r w:rsidR="003F768B">
        <w:rPr>
          <w:sz w:val="20"/>
          <w:szCs w:val="20"/>
          <w:lang w:eastAsia="zh-CN"/>
        </w:rPr>
        <w:t xml:space="preserve">. And the time-window </w:t>
      </w:r>
      <w:r w:rsidR="00024E35">
        <w:rPr>
          <w:sz w:val="20"/>
          <w:szCs w:val="20"/>
          <w:lang w:eastAsia="zh-CN"/>
        </w:rPr>
        <w:t xml:space="preserve">is a </w:t>
      </w:r>
      <w:r w:rsidR="00107DD3">
        <w:rPr>
          <w:sz w:val="20"/>
          <w:szCs w:val="20"/>
          <w:lang w:eastAsia="zh-CN"/>
        </w:rPr>
        <w:t xml:space="preserve">periodic </w:t>
      </w:r>
      <w:r w:rsidR="00024E35">
        <w:rPr>
          <w:sz w:val="20"/>
          <w:szCs w:val="20"/>
          <w:lang w:eastAsia="zh-CN"/>
        </w:rPr>
        <w:t>time-window</w:t>
      </w:r>
      <w:r w:rsidR="003F768B">
        <w:rPr>
          <w:sz w:val="20"/>
          <w:szCs w:val="20"/>
          <w:lang w:eastAsia="zh-CN"/>
        </w:rPr>
        <w:t>. The time-window can be parametrized by {period, offset, duration}</w:t>
      </w:r>
      <w:r w:rsidR="00655EAB">
        <w:rPr>
          <w:sz w:val="20"/>
          <w:szCs w:val="20"/>
          <w:lang w:eastAsia="zh-CN"/>
        </w:rPr>
        <w:t>. The period can be in the units of slots or milliseconds. It may be also desirable to support non-integer periodicity as a ratio of two integers for the time-window, e.g., 50/3</w:t>
      </w:r>
      <w:r w:rsidR="00E30659">
        <w:rPr>
          <w:sz w:val="20"/>
          <w:szCs w:val="20"/>
          <w:lang w:eastAsia="zh-CN"/>
        </w:rPr>
        <w:t>, 100/9 or 25/3</w:t>
      </w:r>
      <w:r w:rsidR="00655EAB">
        <w:rPr>
          <w:sz w:val="20"/>
          <w:szCs w:val="20"/>
          <w:lang w:eastAsia="zh-CN"/>
        </w:rPr>
        <w:t xml:space="preserve"> milliseconds </w:t>
      </w:r>
      <w:r w:rsidR="00E30659">
        <w:rPr>
          <w:sz w:val="20"/>
          <w:szCs w:val="20"/>
          <w:lang w:eastAsia="zh-CN"/>
        </w:rPr>
        <w:t>to handle video streams at 60/90/120 frames per second.</w:t>
      </w:r>
      <w:r w:rsidR="00326E29">
        <w:rPr>
          <w:sz w:val="20"/>
          <w:szCs w:val="20"/>
          <w:lang w:eastAsia="zh-CN"/>
        </w:rPr>
        <w:t xml:space="preserve"> Note such non-integer periodicity can be used for both </w:t>
      </w:r>
      <w:r w:rsidR="001419F6">
        <w:rPr>
          <w:sz w:val="20"/>
          <w:szCs w:val="20"/>
          <w:lang w:eastAsia="zh-CN"/>
        </w:rPr>
        <w:t>protection</w:t>
      </w:r>
      <w:r w:rsidR="00326E29">
        <w:rPr>
          <w:sz w:val="20"/>
          <w:szCs w:val="20"/>
          <w:lang w:eastAsia="zh-CN"/>
        </w:rPr>
        <w:t xml:space="preserve"> time-window </w:t>
      </w:r>
      <w:r w:rsidR="00130827">
        <w:rPr>
          <w:sz w:val="20"/>
          <w:szCs w:val="20"/>
          <w:lang w:eastAsia="zh-CN"/>
        </w:rPr>
        <w:t>mechanism</w:t>
      </w:r>
      <w:r w:rsidR="00326E29">
        <w:rPr>
          <w:sz w:val="20"/>
          <w:szCs w:val="20"/>
          <w:lang w:eastAsia="zh-CN"/>
        </w:rPr>
        <w:t xml:space="preserve"> and de-prioritization time-window mechanism.</w:t>
      </w:r>
    </w:p>
    <w:p w14:paraId="05717BBF" w14:textId="77777777" w:rsidR="003F768B" w:rsidRDefault="003F768B" w:rsidP="006D7306">
      <w:pPr>
        <w:rPr>
          <w:sz w:val="20"/>
          <w:szCs w:val="20"/>
          <w:lang w:eastAsia="zh-CN"/>
        </w:rPr>
      </w:pPr>
    </w:p>
    <w:p w14:paraId="015418DB" w14:textId="77777777" w:rsidR="00152061" w:rsidRDefault="00152061" w:rsidP="006D7306">
      <w:pPr>
        <w:rPr>
          <w:sz w:val="20"/>
          <w:szCs w:val="20"/>
          <w:lang w:eastAsia="zh-CN"/>
        </w:rPr>
      </w:pPr>
    </w:p>
    <w:p w14:paraId="00C3B4DF" w14:textId="77777777" w:rsidR="00152061" w:rsidRDefault="00152061" w:rsidP="00152061">
      <w:pPr>
        <w:keepNext/>
      </w:pPr>
      <w:r w:rsidRPr="00152061">
        <w:rPr>
          <w:noProof/>
          <w:sz w:val="20"/>
          <w:szCs w:val="20"/>
          <w:lang w:eastAsia="zh-CN"/>
        </w:rPr>
        <w:drawing>
          <wp:inline distT="0" distB="0" distL="0" distR="0" wp14:anchorId="2360504B" wp14:editId="0308F98A">
            <wp:extent cx="6120765" cy="1632585"/>
            <wp:effectExtent l="0" t="0" r="635" b="5715"/>
            <wp:docPr id="195955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59422" name=""/>
                    <pic:cNvPicPr/>
                  </pic:nvPicPr>
                  <pic:blipFill>
                    <a:blip r:embed="rId13"/>
                    <a:stretch>
                      <a:fillRect/>
                    </a:stretch>
                  </pic:blipFill>
                  <pic:spPr>
                    <a:xfrm>
                      <a:off x="0" y="0"/>
                      <a:ext cx="6120765" cy="1632585"/>
                    </a:xfrm>
                    <a:prstGeom prst="rect">
                      <a:avLst/>
                    </a:prstGeom>
                  </pic:spPr>
                </pic:pic>
              </a:graphicData>
            </a:graphic>
          </wp:inline>
        </w:drawing>
      </w:r>
    </w:p>
    <w:p w14:paraId="44AFB878" w14:textId="0388E328" w:rsidR="00152061" w:rsidRDefault="00152061" w:rsidP="00152061">
      <w:pPr>
        <w:pStyle w:val="Caption"/>
        <w:rPr>
          <w:sz w:val="20"/>
          <w:szCs w:val="20"/>
          <w:lang w:eastAsia="zh-CN"/>
        </w:rPr>
      </w:pPr>
      <w:r>
        <w:t xml:space="preserve">Figure </w:t>
      </w:r>
      <w:r>
        <w:fldChar w:fldCharType="begin"/>
      </w:r>
      <w:r>
        <w:instrText xml:space="preserve"> SEQ Figure \* ARABIC </w:instrText>
      </w:r>
      <w:r>
        <w:fldChar w:fldCharType="separate"/>
      </w:r>
      <w:r w:rsidR="005363CB">
        <w:rPr>
          <w:noProof/>
        </w:rPr>
        <w:t>3</w:t>
      </w:r>
      <w:r>
        <w:rPr>
          <w:noProof/>
        </w:rPr>
        <w:fldChar w:fldCharType="end"/>
      </w:r>
      <w:r>
        <w:t xml:space="preserve"> Periodic/semi-persistent configuration for RRM measurement adaptation</w:t>
      </w:r>
    </w:p>
    <w:p w14:paraId="7AA1FFD6" w14:textId="54108C05" w:rsidR="00BD7B96" w:rsidRPr="00D01709" w:rsidRDefault="00BD7B96" w:rsidP="006D7306">
      <w:pPr>
        <w:rPr>
          <w:b/>
          <w:bCs/>
          <w:sz w:val="20"/>
          <w:szCs w:val="20"/>
          <w:lang w:eastAsia="zh-CN"/>
        </w:rPr>
      </w:pPr>
    </w:p>
    <w:p w14:paraId="49110EF6" w14:textId="77777777" w:rsidR="002977F7" w:rsidRDefault="002977F7" w:rsidP="006D7306">
      <w:pPr>
        <w:rPr>
          <w:sz w:val="20"/>
          <w:szCs w:val="20"/>
          <w:lang w:eastAsia="zh-CN"/>
        </w:rPr>
      </w:pPr>
    </w:p>
    <w:p w14:paraId="441C7D44" w14:textId="77777777" w:rsidR="00AF2F8E" w:rsidRDefault="00AF2F8E" w:rsidP="006D7306">
      <w:pPr>
        <w:rPr>
          <w:sz w:val="20"/>
          <w:szCs w:val="20"/>
          <w:lang w:eastAsia="zh-CN"/>
        </w:rPr>
      </w:pPr>
    </w:p>
    <w:p w14:paraId="7A96DA04" w14:textId="77777777" w:rsidR="00024E35" w:rsidRDefault="00024E35" w:rsidP="006D7306">
      <w:pPr>
        <w:rPr>
          <w:sz w:val="20"/>
          <w:szCs w:val="20"/>
          <w:lang w:eastAsia="zh-CN"/>
        </w:rPr>
      </w:pPr>
    </w:p>
    <w:p w14:paraId="718CCFAF" w14:textId="73997279" w:rsidR="00341250" w:rsidRDefault="00341250" w:rsidP="001911CF">
      <w:pPr>
        <w:keepNext/>
        <w:jc w:val="center"/>
      </w:pPr>
    </w:p>
    <w:p w14:paraId="5C70E902" w14:textId="37C4EE78" w:rsidR="00655EAB" w:rsidRDefault="00655EAB" w:rsidP="001911CF">
      <w:pPr>
        <w:keepNext/>
        <w:jc w:val="center"/>
      </w:pPr>
    </w:p>
    <w:p w14:paraId="38C0A8AF" w14:textId="31627481" w:rsidR="0060592D" w:rsidRDefault="008015F1" w:rsidP="001911CF">
      <w:pPr>
        <w:keepNext/>
        <w:jc w:val="center"/>
      </w:pPr>
      <w:r w:rsidRPr="008015F1">
        <w:rPr>
          <w:noProof/>
        </w:rPr>
        <w:drawing>
          <wp:inline distT="0" distB="0" distL="0" distR="0" wp14:anchorId="291C3F39" wp14:editId="2FBB0A21">
            <wp:extent cx="5142891" cy="1442720"/>
            <wp:effectExtent l="0" t="0" r="635" b="5080"/>
            <wp:docPr id="763092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92549" name=""/>
                    <pic:cNvPicPr/>
                  </pic:nvPicPr>
                  <pic:blipFill>
                    <a:blip r:embed="rId14"/>
                    <a:stretch>
                      <a:fillRect/>
                    </a:stretch>
                  </pic:blipFill>
                  <pic:spPr>
                    <a:xfrm>
                      <a:off x="0" y="0"/>
                      <a:ext cx="5175400" cy="1451840"/>
                    </a:xfrm>
                    <a:prstGeom prst="rect">
                      <a:avLst/>
                    </a:prstGeom>
                  </pic:spPr>
                </pic:pic>
              </a:graphicData>
            </a:graphic>
          </wp:inline>
        </w:drawing>
      </w:r>
    </w:p>
    <w:p w14:paraId="4065EF60" w14:textId="7970EE7F" w:rsidR="006D7306" w:rsidRDefault="00341250" w:rsidP="0060592D">
      <w:pPr>
        <w:pStyle w:val="Caption"/>
      </w:pPr>
      <w:r>
        <w:t xml:space="preserve">Figure </w:t>
      </w:r>
      <w:r>
        <w:fldChar w:fldCharType="begin"/>
      </w:r>
      <w:r>
        <w:instrText xml:space="preserve"> SEQ Figure \* ARABIC </w:instrText>
      </w:r>
      <w:r>
        <w:fldChar w:fldCharType="separate"/>
      </w:r>
      <w:r w:rsidR="005363CB">
        <w:rPr>
          <w:noProof/>
        </w:rPr>
        <w:t>4</w:t>
      </w:r>
      <w:r>
        <w:rPr>
          <w:noProof/>
        </w:rPr>
        <w:fldChar w:fldCharType="end"/>
      </w:r>
      <w:r>
        <w:t xml:space="preserve"> Time-window for RRM measurement adaptation</w:t>
      </w:r>
      <w:r w:rsidR="00B747D2">
        <w:t xml:space="preserve"> (Choice 1)</w:t>
      </w:r>
    </w:p>
    <w:p w14:paraId="2AA4F617" w14:textId="716B163C" w:rsidR="0060592D" w:rsidRPr="0060592D" w:rsidRDefault="0060592D" w:rsidP="0060592D"/>
    <w:p w14:paraId="1017E313" w14:textId="0A2A2E7C" w:rsidR="006E10F8" w:rsidRDefault="006E10F8" w:rsidP="00914A26">
      <w:pPr>
        <w:rPr>
          <w:sz w:val="20"/>
          <w:szCs w:val="20"/>
        </w:rPr>
      </w:pPr>
      <w:r>
        <w:rPr>
          <w:sz w:val="20"/>
          <w:szCs w:val="20"/>
        </w:rPr>
        <w:t>A periodic time-window</w:t>
      </w:r>
      <w:r w:rsidR="00C77901">
        <w:rPr>
          <w:sz w:val="20"/>
          <w:szCs w:val="20"/>
        </w:rPr>
        <w:t xml:space="preserve"> (</w:t>
      </w:r>
      <w:r w:rsidR="00C77901">
        <w:rPr>
          <w:sz w:val="20"/>
          <w:szCs w:val="20"/>
          <w:lang w:eastAsia="zh-CN"/>
        </w:rPr>
        <w:t>Type-1 time-window or Type-2 time-window)</w:t>
      </w:r>
      <w:r>
        <w:rPr>
          <w:sz w:val="20"/>
          <w:szCs w:val="20"/>
        </w:rPr>
        <w:t xml:space="preserve"> can be configured/activated by RRC signaling. </w:t>
      </w:r>
      <w:r w:rsidR="00F65632">
        <w:rPr>
          <w:sz w:val="20"/>
          <w:szCs w:val="20"/>
        </w:rPr>
        <w:t xml:space="preserve"> </w:t>
      </w:r>
    </w:p>
    <w:p w14:paraId="582462FF" w14:textId="77777777" w:rsidR="006E10F8" w:rsidRDefault="006E10F8" w:rsidP="00914A26">
      <w:pPr>
        <w:rPr>
          <w:sz w:val="20"/>
          <w:szCs w:val="20"/>
        </w:rPr>
      </w:pPr>
    </w:p>
    <w:p w14:paraId="65EAE5D5" w14:textId="4C0420D3" w:rsidR="00CA1B1B" w:rsidRDefault="00F65632" w:rsidP="00914A26">
      <w:pPr>
        <w:rPr>
          <w:sz w:val="20"/>
          <w:szCs w:val="20"/>
        </w:rPr>
      </w:pPr>
      <w:r>
        <w:rPr>
          <w:sz w:val="20"/>
          <w:szCs w:val="20"/>
        </w:rPr>
        <w:t xml:space="preserve">As </w:t>
      </w:r>
      <w:r w:rsidR="005F2131">
        <w:rPr>
          <w:sz w:val="20"/>
          <w:szCs w:val="20"/>
        </w:rPr>
        <w:t xml:space="preserve">a </w:t>
      </w:r>
      <w:r w:rsidR="0060592D">
        <w:rPr>
          <w:sz w:val="20"/>
          <w:szCs w:val="20"/>
        </w:rPr>
        <w:t xml:space="preserve">time-window is periodic, </w:t>
      </w:r>
      <w:r w:rsidR="006E10F8">
        <w:rPr>
          <w:sz w:val="20"/>
          <w:szCs w:val="20"/>
        </w:rPr>
        <w:t>it may not be always possible to avoid</w:t>
      </w:r>
      <w:r w:rsidR="0060592D">
        <w:rPr>
          <w:sz w:val="20"/>
          <w:szCs w:val="20"/>
        </w:rPr>
        <w:t xml:space="preserve"> partial enclosure of MG/SMTC scheduling restriction by </w:t>
      </w:r>
      <w:r w:rsidR="00865285">
        <w:rPr>
          <w:sz w:val="20"/>
          <w:szCs w:val="20"/>
        </w:rPr>
        <w:t xml:space="preserve">the </w:t>
      </w:r>
      <w:r w:rsidR="0060592D">
        <w:rPr>
          <w:sz w:val="20"/>
          <w:szCs w:val="20"/>
        </w:rPr>
        <w:t>time-window. In the illustration, MG-2</w:t>
      </w:r>
      <w:r w:rsidR="008015F1">
        <w:rPr>
          <w:sz w:val="20"/>
          <w:szCs w:val="20"/>
        </w:rPr>
        <w:t>/SMTC-1</w:t>
      </w:r>
      <w:r w:rsidR="0060592D">
        <w:rPr>
          <w:sz w:val="20"/>
          <w:szCs w:val="20"/>
        </w:rPr>
        <w:t xml:space="preserve"> </w:t>
      </w:r>
      <w:r w:rsidR="008015F1">
        <w:rPr>
          <w:sz w:val="20"/>
          <w:szCs w:val="20"/>
        </w:rPr>
        <w:t>are</w:t>
      </w:r>
      <w:r w:rsidR="0060592D">
        <w:rPr>
          <w:sz w:val="20"/>
          <w:szCs w:val="20"/>
        </w:rPr>
        <w:t xml:space="preserve"> partially covered by the time-</w:t>
      </w:r>
      <w:r w:rsidR="00217AFB">
        <w:rPr>
          <w:sz w:val="20"/>
          <w:szCs w:val="20"/>
        </w:rPr>
        <w:t>window;</w:t>
      </w:r>
      <w:r w:rsidR="0060592D">
        <w:rPr>
          <w:sz w:val="20"/>
          <w:szCs w:val="20"/>
        </w:rPr>
        <w:t xml:space="preserve"> </w:t>
      </w:r>
      <w:proofErr w:type="gramStart"/>
      <w:r w:rsidR="0060592D">
        <w:rPr>
          <w:sz w:val="20"/>
          <w:szCs w:val="20"/>
        </w:rPr>
        <w:t>thus</w:t>
      </w:r>
      <w:proofErr w:type="gramEnd"/>
      <w:r w:rsidR="0060592D">
        <w:rPr>
          <w:sz w:val="20"/>
          <w:szCs w:val="20"/>
        </w:rPr>
        <w:t xml:space="preserve"> it </w:t>
      </w:r>
      <w:r w:rsidR="000A2533">
        <w:rPr>
          <w:sz w:val="20"/>
          <w:szCs w:val="20"/>
        </w:rPr>
        <w:t>may be</w:t>
      </w:r>
      <w:r w:rsidR="0060592D">
        <w:rPr>
          <w:sz w:val="20"/>
          <w:szCs w:val="20"/>
        </w:rPr>
        <w:t xml:space="preserve"> necessary to define a rule to </w:t>
      </w:r>
      <w:r w:rsidR="008015F1">
        <w:rPr>
          <w:sz w:val="20"/>
          <w:szCs w:val="20"/>
        </w:rPr>
        <w:t>derive an effective time window. In one choice, the time-window is enlarged by the overlapped MG</w:t>
      </w:r>
      <w:r w:rsidR="00211539">
        <w:rPr>
          <w:sz w:val="20"/>
          <w:szCs w:val="20"/>
        </w:rPr>
        <w:t xml:space="preserve"> and/or </w:t>
      </w:r>
      <w:r w:rsidR="008015F1">
        <w:rPr>
          <w:sz w:val="20"/>
          <w:szCs w:val="20"/>
        </w:rPr>
        <w:t>SMTC scheduling restriction</w:t>
      </w:r>
      <w:r w:rsidR="00865285">
        <w:rPr>
          <w:sz w:val="20"/>
          <w:szCs w:val="20"/>
        </w:rPr>
        <w:t xml:space="preserve"> (Figure 1)</w:t>
      </w:r>
      <w:r w:rsidR="008015F1">
        <w:rPr>
          <w:sz w:val="20"/>
          <w:szCs w:val="20"/>
        </w:rPr>
        <w:t>.</w:t>
      </w:r>
      <w:r w:rsidR="00211539">
        <w:rPr>
          <w:sz w:val="20"/>
          <w:szCs w:val="20"/>
        </w:rPr>
        <w:t xml:space="preserve"> In another choice, the time-window is shrunken by </w:t>
      </w:r>
      <w:r w:rsidR="00865285">
        <w:rPr>
          <w:sz w:val="20"/>
          <w:szCs w:val="20"/>
        </w:rPr>
        <w:t>the overlapped MG and/or SMTC scheduling restriction (Figure 2).</w:t>
      </w:r>
    </w:p>
    <w:p w14:paraId="1E9D5A6E" w14:textId="77777777" w:rsidR="00211539" w:rsidRDefault="00211539" w:rsidP="00914A26">
      <w:pPr>
        <w:rPr>
          <w:sz w:val="20"/>
          <w:szCs w:val="20"/>
        </w:rPr>
      </w:pPr>
    </w:p>
    <w:p w14:paraId="2334030F" w14:textId="77777777" w:rsidR="00211539" w:rsidRDefault="00211539" w:rsidP="004226F4">
      <w:pPr>
        <w:keepNext/>
        <w:jc w:val="center"/>
      </w:pPr>
      <w:r w:rsidRPr="00211539">
        <w:rPr>
          <w:noProof/>
          <w:sz w:val="20"/>
          <w:szCs w:val="20"/>
        </w:rPr>
        <w:drawing>
          <wp:inline distT="0" distB="0" distL="0" distR="0" wp14:anchorId="7C8BAD1A" wp14:editId="68DA7862">
            <wp:extent cx="5154328" cy="1442720"/>
            <wp:effectExtent l="0" t="0" r="1905" b="5080"/>
            <wp:docPr id="1502722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2964" name=""/>
                    <pic:cNvPicPr/>
                  </pic:nvPicPr>
                  <pic:blipFill>
                    <a:blip r:embed="rId15"/>
                    <a:stretch>
                      <a:fillRect/>
                    </a:stretch>
                  </pic:blipFill>
                  <pic:spPr>
                    <a:xfrm>
                      <a:off x="0" y="0"/>
                      <a:ext cx="5190029" cy="1452713"/>
                    </a:xfrm>
                    <a:prstGeom prst="rect">
                      <a:avLst/>
                    </a:prstGeom>
                  </pic:spPr>
                </pic:pic>
              </a:graphicData>
            </a:graphic>
          </wp:inline>
        </w:drawing>
      </w:r>
    </w:p>
    <w:p w14:paraId="292A43C3" w14:textId="133FAC2E" w:rsidR="00211539" w:rsidRDefault="00211539" w:rsidP="00211539">
      <w:pPr>
        <w:pStyle w:val="Caption"/>
      </w:pPr>
      <w:r>
        <w:t xml:space="preserve">Figure </w:t>
      </w:r>
      <w:r>
        <w:fldChar w:fldCharType="begin"/>
      </w:r>
      <w:r>
        <w:instrText xml:space="preserve"> SEQ Figure \* ARABIC </w:instrText>
      </w:r>
      <w:r>
        <w:fldChar w:fldCharType="separate"/>
      </w:r>
      <w:r w:rsidR="005363CB">
        <w:rPr>
          <w:noProof/>
        </w:rPr>
        <w:t>5</w:t>
      </w:r>
      <w:r>
        <w:rPr>
          <w:noProof/>
        </w:rPr>
        <w:fldChar w:fldCharType="end"/>
      </w:r>
      <w:r>
        <w:t xml:space="preserve"> Time-window adaptation </w:t>
      </w:r>
      <w:r w:rsidR="00B747D2">
        <w:t>(Choice 2)</w:t>
      </w:r>
    </w:p>
    <w:p w14:paraId="45CF7F64" w14:textId="77777777" w:rsidR="00275D2F" w:rsidRDefault="00275D2F" w:rsidP="00275D2F"/>
    <w:p w14:paraId="6A2C1A14" w14:textId="09111656" w:rsidR="00676B7D" w:rsidRDefault="00676B7D" w:rsidP="00275D2F">
      <w:pPr>
        <w:rPr>
          <w:sz w:val="20"/>
          <w:szCs w:val="20"/>
        </w:rPr>
      </w:pPr>
    </w:p>
    <w:p w14:paraId="647B7A2A" w14:textId="33EEAC3B" w:rsidR="001B4E35" w:rsidRDefault="00676B7D" w:rsidP="00275D2F">
      <w:pPr>
        <w:rPr>
          <w:sz w:val="20"/>
          <w:szCs w:val="20"/>
        </w:rPr>
      </w:pPr>
      <w:r>
        <w:rPr>
          <w:sz w:val="20"/>
          <w:szCs w:val="20"/>
        </w:rPr>
        <w:t>Considering multiple data flows</w:t>
      </w:r>
      <w:r w:rsidR="009347EE">
        <w:rPr>
          <w:sz w:val="20"/>
          <w:szCs w:val="20"/>
        </w:rPr>
        <w:t xml:space="preserve"> </w:t>
      </w:r>
      <w:r w:rsidR="009347EE">
        <w:rPr>
          <w:sz w:val="20"/>
          <w:szCs w:val="20"/>
          <w:lang w:eastAsia="zh-CN"/>
        </w:rPr>
        <w:t xml:space="preserve">for </w:t>
      </w:r>
      <w:r w:rsidR="00495AB6">
        <w:rPr>
          <w:sz w:val="20"/>
          <w:szCs w:val="20"/>
          <w:lang w:eastAsia="zh-CN"/>
        </w:rPr>
        <w:t>XR</w:t>
      </w:r>
      <w:r w:rsidR="00495AB6">
        <w:rPr>
          <w:sz w:val="20"/>
          <w:szCs w:val="20"/>
        </w:rPr>
        <w:t>, multiple</w:t>
      </w:r>
      <w:r>
        <w:rPr>
          <w:sz w:val="20"/>
          <w:szCs w:val="20"/>
        </w:rPr>
        <w:t xml:space="preserve"> time-window configurations, e.g., each time-window configuration </w:t>
      </w:r>
      <w:r w:rsidR="009347EE">
        <w:rPr>
          <w:sz w:val="20"/>
          <w:szCs w:val="20"/>
        </w:rPr>
        <w:t>for a XR data flow can be motivated.</w:t>
      </w:r>
      <w:r w:rsidR="00C61E09">
        <w:rPr>
          <w:sz w:val="20"/>
          <w:szCs w:val="20"/>
        </w:rPr>
        <w:t xml:space="preserve"> They can have the same time-domain </w:t>
      </w:r>
      <w:r w:rsidR="00217AFB">
        <w:rPr>
          <w:sz w:val="20"/>
          <w:szCs w:val="20"/>
        </w:rPr>
        <w:t>property (</w:t>
      </w:r>
      <w:r w:rsidR="00C61E09">
        <w:rPr>
          <w:sz w:val="20"/>
          <w:szCs w:val="20"/>
        </w:rPr>
        <w:t xml:space="preserve">periodic, semi-persistent, or dynamic), or of different time-domain property. </w:t>
      </w:r>
      <w:r w:rsidR="00CD2D4F">
        <w:rPr>
          <w:sz w:val="20"/>
          <w:szCs w:val="20"/>
        </w:rPr>
        <w:t>They can be Type-1 time-windows, or Type-1 time-windows, or Type-1/Type-2 time-windows.</w:t>
      </w:r>
    </w:p>
    <w:p w14:paraId="3CE1E7BA" w14:textId="77777777" w:rsidR="001B4E35" w:rsidRDefault="001B4E35" w:rsidP="00275D2F">
      <w:pPr>
        <w:rPr>
          <w:sz w:val="20"/>
          <w:szCs w:val="20"/>
        </w:rPr>
      </w:pPr>
    </w:p>
    <w:p w14:paraId="707B3682" w14:textId="411B5969" w:rsidR="001B4E35" w:rsidRDefault="001B4E35" w:rsidP="00275D2F">
      <w:pPr>
        <w:rPr>
          <w:sz w:val="20"/>
          <w:szCs w:val="20"/>
        </w:rPr>
      </w:pPr>
      <w:r>
        <w:rPr>
          <w:sz w:val="20"/>
          <w:szCs w:val="20"/>
        </w:rPr>
        <w:t xml:space="preserve">It can be noted with periodic time window, both dynamic transmission/reception (DG PDSCH and DG PUSCH) and configured transmission/reception (any or </w:t>
      </w:r>
      <w:proofErr w:type="gramStart"/>
      <w:r>
        <w:rPr>
          <w:sz w:val="20"/>
          <w:szCs w:val="20"/>
        </w:rPr>
        <w:t>all of</w:t>
      </w:r>
      <w:proofErr w:type="gramEnd"/>
      <w:r>
        <w:rPr>
          <w:sz w:val="20"/>
          <w:szCs w:val="20"/>
        </w:rPr>
        <w:t xml:space="preserve"> SPS PDSCH, CG PUSCH, periodic/semi-persistent CSI-RS, periodic/semi-persistent SRS)</w:t>
      </w:r>
      <w:r w:rsidR="000A6BFC">
        <w:rPr>
          <w:sz w:val="20"/>
          <w:szCs w:val="20"/>
        </w:rPr>
        <w:t xml:space="preserve"> can benefit from prioritization. </w:t>
      </w:r>
      <w:proofErr w:type="gramStart"/>
      <w:r w:rsidR="00AE410E">
        <w:rPr>
          <w:sz w:val="20"/>
          <w:szCs w:val="20"/>
        </w:rPr>
        <w:t>Thus</w:t>
      </w:r>
      <w:proofErr w:type="gramEnd"/>
      <w:r w:rsidR="00AE410E">
        <w:rPr>
          <w:sz w:val="20"/>
          <w:szCs w:val="20"/>
        </w:rPr>
        <w:t xml:space="preserve"> the periodic time window </w:t>
      </w:r>
      <w:r w:rsidR="00642538">
        <w:rPr>
          <w:sz w:val="20"/>
          <w:szCs w:val="20"/>
        </w:rPr>
        <w:t>solution</w:t>
      </w:r>
      <w:r w:rsidR="00AE410E">
        <w:rPr>
          <w:sz w:val="20"/>
          <w:szCs w:val="20"/>
        </w:rPr>
        <w:t xml:space="preserve"> covers the XR use case well.</w:t>
      </w:r>
      <w:r w:rsidR="00844676">
        <w:rPr>
          <w:sz w:val="20"/>
          <w:szCs w:val="20"/>
        </w:rPr>
        <w:t xml:space="preserve"> With the periodic window solution, RAN1 specification effort is minimal.</w:t>
      </w:r>
    </w:p>
    <w:p w14:paraId="4C5A009C" w14:textId="77777777" w:rsidR="00CC149D" w:rsidRDefault="00CC149D" w:rsidP="00275D2F">
      <w:pPr>
        <w:rPr>
          <w:sz w:val="20"/>
          <w:szCs w:val="20"/>
        </w:rPr>
      </w:pPr>
    </w:p>
    <w:p w14:paraId="11733959" w14:textId="0BA33BE7" w:rsidR="006F420E" w:rsidRPr="006532B4" w:rsidRDefault="006532B4" w:rsidP="00BA37D7">
      <w:pPr>
        <w:rPr>
          <w:sz w:val="20"/>
          <w:szCs w:val="20"/>
          <w:lang w:eastAsia="zh-CN"/>
        </w:rPr>
      </w:pPr>
      <w:r>
        <w:rPr>
          <w:sz w:val="20"/>
          <w:szCs w:val="20"/>
          <w:lang w:eastAsia="zh-CN"/>
        </w:rPr>
        <w:t>A</w:t>
      </w:r>
      <w:r w:rsidR="006F420E" w:rsidRPr="006F420E">
        <w:rPr>
          <w:sz w:val="20"/>
          <w:szCs w:val="20"/>
          <w:lang w:eastAsia="zh-CN"/>
        </w:rPr>
        <w:t>t RAN1 #118, the following</w:t>
      </w:r>
      <w:r>
        <w:rPr>
          <w:sz w:val="20"/>
          <w:szCs w:val="20"/>
          <w:lang w:eastAsia="zh-CN"/>
        </w:rPr>
        <w:t xml:space="preserve"> regarding dynamic signaling based solution was reached</w:t>
      </w:r>
      <w:r w:rsidR="006F420E" w:rsidRPr="006F420E">
        <w:rPr>
          <w:sz w:val="20"/>
          <w:szCs w:val="20"/>
          <w:lang w:eastAsia="zh-CN"/>
        </w:rPr>
        <w:t>:</w:t>
      </w:r>
    </w:p>
    <w:p w14:paraId="703383BA" w14:textId="5081B965" w:rsidR="00B747D2" w:rsidRDefault="00B747D2" w:rsidP="000B1941">
      <w:pPr>
        <w:rPr>
          <w:b/>
          <w:bCs/>
          <w:sz w:val="20"/>
          <w:szCs w:val="20"/>
          <w:lang w:eastAsia="zh-CN"/>
        </w:rPr>
      </w:pPr>
    </w:p>
    <w:p w14:paraId="02F1A102" w14:textId="77777777" w:rsidR="006532B4" w:rsidRDefault="006532B4" w:rsidP="000B1941">
      <w:pPr>
        <w:rPr>
          <w:b/>
          <w:bCs/>
          <w:sz w:val="20"/>
          <w:szCs w:val="20"/>
          <w:lang w:eastAsia="zh-CN"/>
        </w:rPr>
      </w:pPr>
    </w:p>
    <w:p w14:paraId="31AC6B2F" w14:textId="06EB5B74" w:rsidR="006532B4" w:rsidRDefault="006532B4" w:rsidP="000B1941">
      <w:pPr>
        <w:rPr>
          <w:b/>
          <w:bCs/>
          <w:sz w:val="20"/>
          <w:szCs w:val="20"/>
          <w:lang w:eastAsia="zh-CN"/>
        </w:rPr>
      </w:pPr>
    </w:p>
    <w:p w14:paraId="03C0534E" w14:textId="26D90D0B" w:rsidR="006532B4" w:rsidRDefault="006532B4" w:rsidP="000B1941">
      <w:pPr>
        <w:rPr>
          <w:b/>
          <w:bCs/>
          <w:sz w:val="20"/>
          <w:szCs w:val="20"/>
          <w:lang w:eastAsia="zh-CN"/>
        </w:rPr>
      </w:pPr>
    </w:p>
    <w:p w14:paraId="70AE4074" w14:textId="07E28100" w:rsidR="006532B4" w:rsidRDefault="006532B4" w:rsidP="000B1941">
      <w:pPr>
        <w:rPr>
          <w:b/>
          <w:bCs/>
          <w:sz w:val="20"/>
          <w:szCs w:val="20"/>
          <w:lang w:eastAsia="zh-CN"/>
        </w:rPr>
      </w:pPr>
    </w:p>
    <w:p w14:paraId="526D01FF" w14:textId="6E93A9BB" w:rsidR="006532B4" w:rsidRDefault="006532B4" w:rsidP="000B1941">
      <w:pPr>
        <w:rPr>
          <w:b/>
          <w:bCs/>
          <w:sz w:val="20"/>
          <w:szCs w:val="20"/>
          <w:lang w:eastAsia="zh-CN"/>
        </w:rPr>
      </w:pPr>
    </w:p>
    <w:p w14:paraId="012DD532" w14:textId="443263F7" w:rsidR="006532B4" w:rsidRDefault="006532B4" w:rsidP="000B1941">
      <w:pPr>
        <w:rPr>
          <w:b/>
          <w:bCs/>
          <w:sz w:val="20"/>
          <w:szCs w:val="20"/>
          <w:lang w:eastAsia="zh-CN"/>
        </w:rPr>
      </w:pPr>
    </w:p>
    <w:p w14:paraId="1DED5B8A" w14:textId="034AD128" w:rsidR="006532B4" w:rsidRDefault="006532B4" w:rsidP="000B1941">
      <w:pPr>
        <w:rPr>
          <w:b/>
          <w:bCs/>
          <w:sz w:val="20"/>
          <w:szCs w:val="20"/>
          <w:lang w:eastAsia="zh-CN"/>
        </w:rPr>
      </w:pPr>
    </w:p>
    <w:p w14:paraId="0E0A41C2" w14:textId="1EE1C114" w:rsidR="006532B4" w:rsidRDefault="006532B4" w:rsidP="000B1941">
      <w:pPr>
        <w:rPr>
          <w:b/>
          <w:bCs/>
          <w:sz w:val="20"/>
          <w:szCs w:val="20"/>
          <w:lang w:eastAsia="zh-CN"/>
        </w:rPr>
      </w:pPr>
    </w:p>
    <w:p w14:paraId="432D41BF" w14:textId="4A514610" w:rsidR="006532B4" w:rsidRDefault="006532B4" w:rsidP="000B1941">
      <w:pPr>
        <w:rPr>
          <w:b/>
          <w:bCs/>
          <w:sz w:val="20"/>
          <w:szCs w:val="20"/>
          <w:lang w:eastAsia="zh-CN"/>
        </w:rPr>
      </w:pPr>
    </w:p>
    <w:p w14:paraId="1AEE8E05" w14:textId="30C91B39" w:rsidR="00572BA9" w:rsidRDefault="006532B4" w:rsidP="000B1941">
      <w:pPr>
        <w:rPr>
          <w:b/>
          <w:bCs/>
          <w:sz w:val="20"/>
          <w:szCs w:val="20"/>
          <w:lang w:eastAsia="zh-CN"/>
        </w:rPr>
      </w:pPr>
      <w:r>
        <w:rPr>
          <w:noProof/>
        </w:rPr>
        <w:lastRenderedPageBreak/>
        <mc:AlternateContent>
          <mc:Choice Requires="wps">
            <w:drawing>
              <wp:anchor distT="0" distB="0" distL="114300" distR="114300" simplePos="0" relativeHeight="251687936" behindDoc="0" locked="0" layoutInCell="1" allowOverlap="1" wp14:anchorId="61590442" wp14:editId="03CF0E50">
                <wp:simplePos x="0" y="0"/>
                <wp:positionH relativeFrom="column">
                  <wp:posOffset>-121186</wp:posOffset>
                </wp:positionH>
                <wp:positionV relativeFrom="paragraph">
                  <wp:posOffset>254367</wp:posOffset>
                </wp:positionV>
                <wp:extent cx="1828800" cy="1828800"/>
                <wp:effectExtent l="0" t="0" r="0" b="0"/>
                <wp:wrapSquare wrapText="bothSides"/>
                <wp:docPr id="6271862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72C4DF" w14:textId="77777777" w:rsidR="006F420E" w:rsidRPr="006F420E" w:rsidRDefault="006F420E" w:rsidP="006F420E">
                            <w:pPr>
                              <w:rPr>
                                <w:b/>
                                <w:bCs/>
                                <w:sz w:val="20"/>
                                <w:szCs w:val="15"/>
                              </w:rPr>
                            </w:pPr>
                            <w:r w:rsidRPr="006F420E">
                              <w:rPr>
                                <w:b/>
                                <w:bCs/>
                                <w:sz w:val="20"/>
                                <w:szCs w:val="15"/>
                                <w:highlight w:val="darkYellow"/>
                              </w:rPr>
                              <w:t>Working Assumption</w:t>
                            </w:r>
                          </w:p>
                          <w:p w14:paraId="0EF7651C" w14:textId="77777777" w:rsidR="006F420E" w:rsidRPr="006F420E" w:rsidRDefault="006F420E" w:rsidP="006F420E">
                            <w:pPr>
                              <w:rPr>
                                <w:sz w:val="20"/>
                                <w:szCs w:val="15"/>
                              </w:rPr>
                            </w:pPr>
                            <w:r w:rsidRPr="006F420E">
                              <w:rPr>
                                <w:sz w:val="20"/>
                                <w:szCs w:val="15"/>
                              </w:rPr>
                              <w:t>For solutions based on triggering/enabling by network signaling to enable Tx/Rx in gaps/restrictions that are caused by RRM measurements select the following option:</w:t>
                            </w:r>
                          </w:p>
                          <w:p w14:paraId="43EEA6FB" w14:textId="77777777" w:rsidR="006F420E" w:rsidRPr="006F420E" w:rsidRDefault="006F420E" w:rsidP="006F420E">
                            <w:pPr>
                              <w:pStyle w:val="ListParagraph"/>
                              <w:numPr>
                                <w:ilvl w:val="0"/>
                                <w:numId w:val="68"/>
                              </w:numPr>
                              <w:contextualSpacing/>
                              <w:rPr>
                                <w:sz w:val="18"/>
                                <w:szCs w:val="15"/>
                              </w:rPr>
                            </w:pPr>
                            <w:r w:rsidRPr="006F420E">
                              <w:rPr>
                                <w:sz w:val="18"/>
                                <w:szCs w:val="15"/>
                              </w:rPr>
                              <w:t xml:space="preserve">Alt. 1: Dynamic indication to enable Tx/Rx in particular gap/restriction that are caused by RRM measurements. </w:t>
                            </w:r>
                          </w:p>
                          <w:p w14:paraId="3588D3C9" w14:textId="77777777" w:rsidR="006F420E" w:rsidRPr="006F420E" w:rsidRDefault="006F420E" w:rsidP="006F420E">
                            <w:pPr>
                              <w:pStyle w:val="ListParagraph"/>
                              <w:numPr>
                                <w:ilvl w:val="1"/>
                                <w:numId w:val="68"/>
                              </w:numPr>
                              <w:contextualSpacing/>
                              <w:rPr>
                                <w:sz w:val="18"/>
                                <w:szCs w:val="15"/>
                              </w:rPr>
                            </w:pPr>
                            <w:r w:rsidRPr="006F420E">
                              <w:rPr>
                                <w:b/>
                                <w:bCs/>
                                <w:sz w:val="18"/>
                                <w:szCs w:val="15"/>
                              </w:rPr>
                              <w:t>Alt 1-1</w:t>
                            </w:r>
                            <w:r w:rsidRPr="006F420E">
                              <w:rPr>
                                <w:sz w:val="18"/>
                                <w:szCs w:val="15"/>
                              </w:rPr>
                              <w:t xml:space="preserve">: Explicit indication </w:t>
                            </w:r>
                            <w:r w:rsidRPr="006F420E">
                              <w:rPr>
                                <w:rFonts w:hint="eastAsia"/>
                                <w:sz w:val="18"/>
                                <w:szCs w:val="15"/>
                              </w:rPr>
                              <w:t>by DCI</w:t>
                            </w:r>
                            <w:r w:rsidRPr="006F420E">
                              <w:rPr>
                                <w:sz w:val="18"/>
                                <w:szCs w:val="15"/>
                              </w:rPr>
                              <w:t xml:space="preserve"> to skip a particular gap/</w:t>
                            </w:r>
                            <w:proofErr w:type="gramStart"/>
                            <w:r w:rsidRPr="006F420E">
                              <w:rPr>
                                <w:sz w:val="18"/>
                                <w:szCs w:val="15"/>
                              </w:rPr>
                              <w:t>restriction;</w:t>
                            </w:r>
                            <w:proofErr w:type="gramEnd"/>
                          </w:p>
                          <w:p w14:paraId="5D318F5F" w14:textId="77777777" w:rsidR="006F420E" w:rsidRPr="006F420E" w:rsidRDefault="006F420E" w:rsidP="006F420E">
                            <w:pPr>
                              <w:pStyle w:val="ListParagraph"/>
                              <w:numPr>
                                <w:ilvl w:val="2"/>
                                <w:numId w:val="68"/>
                              </w:numPr>
                              <w:contextualSpacing/>
                              <w:rPr>
                                <w:sz w:val="18"/>
                                <w:szCs w:val="15"/>
                              </w:rPr>
                            </w:pPr>
                            <w:r w:rsidRPr="006F420E">
                              <w:rPr>
                                <w:sz w:val="18"/>
                                <w:szCs w:val="15"/>
                              </w:rPr>
                              <w:t>Indication is included as part of scheduling DCI:</w:t>
                            </w:r>
                          </w:p>
                          <w:p w14:paraId="5156290B" w14:textId="77777777" w:rsidR="006F420E" w:rsidRPr="006F420E" w:rsidRDefault="006F420E" w:rsidP="006F420E">
                            <w:pPr>
                              <w:pStyle w:val="ListParagraph"/>
                              <w:numPr>
                                <w:ilvl w:val="3"/>
                                <w:numId w:val="68"/>
                              </w:numPr>
                              <w:contextualSpacing/>
                              <w:rPr>
                                <w:sz w:val="18"/>
                                <w:szCs w:val="15"/>
                              </w:rPr>
                            </w:pPr>
                            <w:r w:rsidRPr="006F420E">
                              <w:rPr>
                                <w:sz w:val="18"/>
                                <w:szCs w:val="15"/>
                              </w:rPr>
                              <w:t xml:space="preserve">Bit-field size is one </w:t>
                            </w:r>
                            <w:proofErr w:type="gramStart"/>
                            <w:r w:rsidRPr="006F420E">
                              <w:rPr>
                                <w:sz w:val="18"/>
                                <w:szCs w:val="15"/>
                              </w:rPr>
                              <w:t>bit;</w:t>
                            </w:r>
                            <w:proofErr w:type="gramEnd"/>
                          </w:p>
                          <w:p w14:paraId="71717CA9" w14:textId="77777777" w:rsidR="006F420E" w:rsidRPr="006F420E" w:rsidRDefault="006F420E" w:rsidP="006F420E">
                            <w:pPr>
                              <w:numPr>
                                <w:ilvl w:val="4"/>
                                <w:numId w:val="68"/>
                              </w:numPr>
                              <w:rPr>
                                <w:sz w:val="20"/>
                                <w:szCs w:val="15"/>
                                <w:lang w:eastAsia="x-none"/>
                              </w:rPr>
                            </w:pPr>
                            <w:r w:rsidRPr="006F420E">
                              <w:rPr>
                                <w:sz w:val="20"/>
                                <w:szCs w:val="15"/>
                                <w:lang w:eastAsia="x-none"/>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29C84E4A" w14:textId="77777777" w:rsidR="006F420E" w:rsidRPr="006F420E" w:rsidRDefault="006F420E" w:rsidP="002405AA">
                            <w:pPr>
                              <w:pStyle w:val="ListParagraph"/>
                              <w:contextualSpacing/>
                              <w:rPr>
                                <w:sz w:val="18"/>
                                <w:szCs w:val="15"/>
                              </w:rPr>
                            </w:pPr>
                            <w:r w:rsidRPr="006F420E">
                              <w:rPr>
                                <w:sz w:val="18"/>
                                <w:szCs w:val="15"/>
                              </w:rPr>
                              <w:t xml:space="preserve">Send an LS to RAN4 to inform them of the above working assumption and ask them if there is any issue with it. </w:t>
                            </w:r>
                            <w:r w:rsidRPr="006F420E">
                              <w:rPr>
                                <w:sz w:val="18"/>
                                <w:szCs w:val="15"/>
                                <w:highlight w:val="green"/>
                              </w:rPr>
                              <w:t>Final LS in R1-2407561.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590442" id="_x0000_s1032" type="#_x0000_t202" style="position:absolute;margin-left:-9.55pt;margin-top:20.05pt;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" filled="f" strokeweight=".5pt">
                <v:fill o:detectmouseclick="t"/>
                <v:textbox style="mso-fit-shape-to-text:t">
                  <w:txbxContent>
                    <w:p w14:paraId="3572C4DF" w14:textId="77777777" w:rsidR="006F420E" w:rsidRPr="006F420E" w:rsidRDefault="006F420E" w:rsidP="006F420E">
                      <w:pPr>
                        <w:rPr>
                          <w:b/>
                          <w:bCs/>
                          <w:sz w:val="20"/>
                          <w:szCs w:val="15"/>
                        </w:rPr>
                      </w:pPr>
                      <w:r w:rsidRPr="006F420E">
                        <w:rPr>
                          <w:b/>
                          <w:bCs/>
                          <w:sz w:val="20"/>
                          <w:szCs w:val="15"/>
                          <w:highlight w:val="darkYellow"/>
                        </w:rPr>
                        <w:t>Working Assumption</w:t>
                      </w:r>
                    </w:p>
                    <w:p w14:paraId="0EF7651C" w14:textId="77777777" w:rsidR="006F420E" w:rsidRPr="006F420E" w:rsidRDefault="006F420E" w:rsidP="006F420E">
                      <w:pPr>
                        <w:rPr>
                          <w:sz w:val="20"/>
                          <w:szCs w:val="15"/>
                        </w:rPr>
                      </w:pPr>
                      <w:r w:rsidRPr="006F420E">
                        <w:rPr>
                          <w:sz w:val="20"/>
                          <w:szCs w:val="15"/>
                        </w:rPr>
                        <w:t>For solutions based on triggering/enabling by network signaling to enable Tx/Rx in gaps/restrictions that are caused by RRM measurements select the following option:</w:t>
                      </w:r>
                    </w:p>
                    <w:p w14:paraId="43EEA6FB" w14:textId="77777777" w:rsidR="006F420E" w:rsidRPr="006F420E" w:rsidRDefault="006F420E" w:rsidP="006F420E">
                      <w:pPr>
                        <w:pStyle w:val="ListParagraph"/>
                        <w:numPr>
                          <w:ilvl w:val="0"/>
                          <w:numId w:val="68"/>
                        </w:numPr>
                        <w:contextualSpacing/>
                        <w:rPr>
                          <w:sz w:val="18"/>
                          <w:szCs w:val="15"/>
                        </w:rPr>
                      </w:pPr>
                      <w:r w:rsidRPr="006F420E">
                        <w:rPr>
                          <w:sz w:val="18"/>
                          <w:szCs w:val="15"/>
                        </w:rPr>
                        <w:t xml:space="preserve">Alt. 1: Dynamic indication to enable Tx/Rx in particular gap/restriction that are caused by RRM measurements. </w:t>
                      </w:r>
                    </w:p>
                    <w:p w14:paraId="3588D3C9" w14:textId="77777777" w:rsidR="006F420E" w:rsidRPr="006F420E" w:rsidRDefault="006F420E" w:rsidP="006F420E">
                      <w:pPr>
                        <w:pStyle w:val="ListParagraph"/>
                        <w:numPr>
                          <w:ilvl w:val="1"/>
                          <w:numId w:val="68"/>
                        </w:numPr>
                        <w:contextualSpacing/>
                        <w:rPr>
                          <w:sz w:val="18"/>
                          <w:szCs w:val="15"/>
                        </w:rPr>
                      </w:pPr>
                      <w:r w:rsidRPr="006F420E">
                        <w:rPr>
                          <w:b/>
                          <w:bCs/>
                          <w:sz w:val="18"/>
                          <w:szCs w:val="15"/>
                        </w:rPr>
                        <w:t>Alt 1-1</w:t>
                      </w:r>
                      <w:r w:rsidRPr="006F420E">
                        <w:rPr>
                          <w:sz w:val="18"/>
                          <w:szCs w:val="15"/>
                        </w:rPr>
                        <w:t xml:space="preserve">: Explicit indication </w:t>
                      </w:r>
                      <w:r w:rsidRPr="006F420E">
                        <w:rPr>
                          <w:rFonts w:hint="eastAsia"/>
                          <w:sz w:val="18"/>
                          <w:szCs w:val="15"/>
                        </w:rPr>
                        <w:t>by DCI</w:t>
                      </w:r>
                      <w:r w:rsidRPr="006F420E">
                        <w:rPr>
                          <w:sz w:val="18"/>
                          <w:szCs w:val="15"/>
                        </w:rPr>
                        <w:t xml:space="preserve"> to skip a particular gap/</w:t>
                      </w:r>
                      <w:proofErr w:type="gramStart"/>
                      <w:r w:rsidRPr="006F420E">
                        <w:rPr>
                          <w:sz w:val="18"/>
                          <w:szCs w:val="15"/>
                        </w:rPr>
                        <w:t>restriction;</w:t>
                      </w:r>
                      <w:proofErr w:type="gramEnd"/>
                    </w:p>
                    <w:p w14:paraId="5D318F5F" w14:textId="77777777" w:rsidR="006F420E" w:rsidRPr="006F420E" w:rsidRDefault="006F420E" w:rsidP="006F420E">
                      <w:pPr>
                        <w:pStyle w:val="ListParagraph"/>
                        <w:numPr>
                          <w:ilvl w:val="2"/>
                          <w:numId w:val="68"/>
                        </w:numPr>
                        <w:contextualSpacing/>
                        <w:rPr>
                          <w:sz w:val="18"/>
                          <w:szCs w:val="15"/>
                        </w:rPr>
                      </w:pPr>
                      <w:r w:rsidRPr="006F420E">
                        <w:rPr>
                          <w:sz w:val="18"/>
                          <w:szCs w:val="15"/>
                        </w:rPr>
                        <w:t>Indication is included as part of scheduling DCI:</w:t>
                      </w:r>
                    </w:p>
                    <w:p w14:paraId="5156290B" w14:textId="77777777" w:rsidR="006F420E" w:rsidRPr="006F420E" w:rsidRDefault="006F420E" w:rsidP="006F420E">
                      <w:pPr>
                        <w:pStyle w:val="ListParagraph"/>
                        <w:numPr>
                          <w:ilvl w:val="3"/>
                          <w:numId w:val="68"/>
                        </w:numPr>
                        <w:contextualSpacing/>
                        <w:rPr>
                          <w:sz w:val="18"/>
                          <w:szCs w:val="15"/>
                        </w:rPr>
                      </w:pPr>
                      <w:r w:rsidRPr="006F420E">
                        <w:rPr>
                          <w:sz w:val="18"/>
                          <w:szCs w:val="15"/>
                        </w:rPr>
                        <w:t xml:space="preserve">Bit-field size is one </w:t>
                      </w:r>
                      <w:proofErr w:type="gramStart"/>
                      <w:r w:rsidRPr="006F420E">
                        <w:rPr>
                          <w:sz w:val="18"/>
                          <w:szCs w:val="15"/>
                        </w:rPr>
                        <w:t>bit;</w:t>
                      </w:r>
                      <w:proofErr w:type="gramEnd"/>
                    </w:p>
                    <w:p w14:paraId="71717CA9" w14:textId="77777777" w:rsidR="006F420E" w:rsidRPr="006F420E" w:rsidRDefault="006F420E" w:rsidP="006F420E">
                      <w:pPr>
                        <w:numPr>
                          <w:ilvl w:val="4"/>
                          <w:numId w:val="68"/>
                        </w:numPr>
                        <w:rPr>
                          <w:sz w:val="20"/>
                          <w:szCs w:val="15"/>
                          <w:lang w:eastAsia="x-none"/>
                        </w:rPr>
                      </w:pPr>
                      <w:r w:rsidRPr="006F420E">
                        <w:rPr>
                          <w:sz w:val="20"/>
                          <w:szCs w:val="15"/>
                          <w:lang w:eastAsia="x-none"/>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29C84E4A" w14:textId="77777777" w:rsidR="006F420E" w:rsidRPr="006F420E" w:rsidRDefault="006F420E" w:rsidP="002405AA">
                      <w:pPr>
                        <w:pStyle w:val="ListParagraph"/>
                        <w:contextualSpacing/>
                        <w:rPr>
                          <w:sz w:val="18"/>
                          <w:szCs w:val="15"/>
                        </w:rPr>
                      </w:pPr>
                      <w:r w:rsidRPr="006F420E">
                        <w:rPr>
                          <w:sz w:val="18"/>
                          <w:szCs w:val="15"/>
                        </w:rPr>
                        <w:t xml:space="preserve">Send an LS to RAN4 to inform them of the above working assumption and ask them if there is any issue with it. </w:t>
                      </w:r>
                      <w:r w:rsidRPr="006F420E">
                        <w:rPr>
                          <w:sz w:val="18"/>
                          <w:szCs w:val="15"/>
                          <w:highlight w:val="green"/>
                        </w:rPr>
                        <w:t>Final LS in R1-2407561.</w:t>
                      </w:r>
                    </w:p>
                  </w:txbxContent>
                </v:textbox>
                <w10:wrap type="square"/>
              </v:shape>
            </w:pict>
          </mc:Fallback>
        </mc:AlternateContent>
      </w:r>
    </w:p>
    <w:p w14:paraId="395A0E1C" w14:textId="401862A6" w:rsidR="00572BA9" w:rsidRDefault="00572BA9" w:rsidP="000B1941">
      <w:pPr>
        <w:rPr>
          <w:b/>
          <w:bCs/>
          <w:sz w:val="20"/>
          <w:szCs w:val="20"/>
          <w:lang w:eastAsia="zh-CN"/>
        </w:rPr>
      </w:pPr>
    </w:p>
    <w:p w14:paraId="34A3A638" w14:textId="2760E922" w:rsidR="00572BA9" w:rsidRDefault="00572BA9" w:rsidP="000B1941">
      <w:pPr>
        <w:rPr>
          <w:sz w:val="20"/>
          <w:szCs w:val="20"/>
          <w:lang w:eastAsia="zh-CN"/>
        </w:rPr>
      </w:pPr>
      <w:r>
        <w:rPr>
          <w:sz w:val="20"/>
          <w:szCs w:val="20"/>
          <w:lang w:eastAsia="zh-CN"/>
        </w:rPr>
        <w:t>While the identification of the first gap after the dynamic signaling may need to clarification on a few issues:</w:t>
      </w:r>
    </w:p>
    <w:p w14:paraId="420E0A59" w14:textId="77777777" w:rsidR="005363CB" w:rsidRDefault="005363CB" w:rsidP="000B1941">
      <w:pPr>
        <w:rPr>
          <w:sz w:val="20"/>
          <w:szCs w:val="20"/>
          <w:lang w:eastAsia="zh-CN"/>
        </w:rPr>
      </w:pPr>
    </w:p>
    <w:p w14:paraId="33503CA3" w14:textId="77777777" w:rsidR="005363CB" w:rsidRDefault="005363CB" w:rsidP="005363CB">
      <w:pPr>
        <w:keepNext/>
        <w:jc w:val="center"/>
      </w:pPr>
      <w:r w:rsidRPr="005363CB">
        <w:rPr>
          <w:noProof/>
          <w:sz w:val="20"/>
          <w:szCs w:val="20"/>
          <w:lang w:eastAsia="zh-CN"/>
        </w:rPr>
        <w:drawing>
          <wp:inline distT="0" distB="0" distL="0" distR="0" wp14:anchorId="19509E74" wp14:editId="61701358">
            <wp:extent cx="3365500" cy="1803400"/>
            <wp:effectExtent l="0" t="0" r="0" b="0"/>
            <wp:docPr id="176215504" name="Picture 1" descr="A diagram of a lead ti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15504" name="Picture 1" descr="A diagram of a lead time&#10;&#10;Description automatically generated"/>
                    <pic:cNvPicPr/>
                  </pic:nvPicPr>
                  <pic:blipFill>
                    <a:blip r:embed="rId16"/>
                    <a:stretch>
                      <a:fillRect/>
                    </a:stretch>
                  </pic:blipFill>
                  <pic:spPr>
                    <a:xfrm>
                      <a:off x="0" y="0"/>
                      <a:ext cx="3365500" cy="1803400"/>
                    </a:xfrm>
                    <a:prstGeom prst="rect">
                      <a:avLst/>
                    </a:prstGeom>
                  </pic:spPr>
                </pic:pic>
              </a:graphicData>
            </a:graphic>
          </wp:inline>
        </w:drawing>
      </w:r>
    </w:p>
    <w:p w14:paraId="5916C738" w14:textId="27EF67D7" w:rsidR="005363CB" w:rsidRDefault="005363CB" w:rsidP="005363CB">
      <w:pPr>
        <w:pStyle w:val="Caption"/>
        <w:rPr>
          <w:sz w:val="20"/>
          <w:szCs w:val="20"/>
          <w:lang w:eastAsia="zh-CN"/>
        </w:rPr>
      </w:pPr>
      <w:r>
        <w:t xml:space="preserve">Figure </w:t>
      </w:r>
      <w:r>
        <w:fldChar w:fldCharType="begin"/>
      </w:r>
      <w:r>
        <w:instrText xml:space="preserve"> SEQ Figure \* ARABIC </w:instrText>
      </w:r>
      <w:r>
        <w:fldChar w:fldCharType="separate"/>
      </w:r>
      <w:r>
        <w:rPr>
          <w:noProof/>
        </w:rPr>
        <w:t>6</w:t>
      </w:r>
      <w:r>
        <w:rPr>
          <w:noProof/>
        </w:rPr>
        <w:fldChar w:fldCharType="end"/>
      </w:r>
      <w:r>
        <w:t xml:space="preserve"> handling sequence</w:t>
      </w:r>
    </w:p>
    <w:p w14:paraId="66833B88" w14:textId="4B185DCA" w:rsidR="00572BA9" w:rsidRDefault="00572BA9" w:rsidP="000B1941">
      <w:pPr>
        <w:rPr>
          <w:sz w:val="20"/>
          <w:szCs w:val="20"/>
          <w:lang w:eastAsia="zh-CN"/>
        </w:rPr>
      </w:pPr>
    </w:p>
    <w:p w14:paraId="65C40573" w14:textId="52C3487E" w:rsidR="006532B4" w:rsidRDefault="00572BA9" w:rsidP="003F6B9C">
      <w:pPr>
        <w:rPr>
          <w:sz w:val="20"/>
          <w:szCs w:val="20"/>
          <w:lang w:eastAsia="zh-CN"/>
        </w:rPr>
      </w:pPr>
      <w:r>
        <w:rPr>
          <w:sz w:val="20"/>
          <w:szCs w:val="20"/>
          <w:lang w:eastAsia="zh-CN"/>
        </w:rPr>
        <w:t xml:space="preserve">Option 1: the first gap after </w:t>
      </w:r>
      <w:proofErr w:type="spellStart"/>
      <w:r w:rsidR="00353858">
        <w:rPr>
          <w:sz w:val="20"/>
          <w:szCs w:val="20"/>
          <w:lang w:eastAsia="zh-CN"/>
        </w:rPr>
        <w:t>PDCCH+lead</w:t>
      </w:r>
      <w:proofErr w:type="spellEnd"/>
      <w:r w:rsidR="00353858">
        <w:rPr>
          <w:sz w:val="20"/>
          <w:szCs w:val="20"/>
          <w:lang w:eastAsia="zh-CN"/>
        </w:rPr>
        <w:t xml:space="preserve"> time</w:t>
      </w:r>
      <w:r>
        <w:rPr>
          <w:sz w:val="20"/>
          <w:szCs w:val="20"/>
          <w:lang w:eastAsia="zh-CN"/>
        </w:rPr>
        <w:t xml:space="preserve"> is identified first, then the first gap is marked as skippable (non-present), then the TS 38.133 specification text for resolving overlap of measurement gaps is applied to the remaining measurement gaps if any to determine surviving measurement gaps if any.</w:t>
      </w:r>
      <w:r w:rsidR="005363CB">
        <w:rPr>
          <w:sz w:val="20"/>
          <w:szCs w:val="20"/>
          <w:lang w:eastAsia="zh-CN"/>
        </w:rPr>
        <w:t xml:space="preserve"> For </w:t>
      </w:r>
      <w:r w:rsidR="00030105">
        <w:rPr>
          <w:sz w:val="20"/>
          <w:szCs w:val="20"/>
          <w:lang w:eastAsia="zh-CN"/>
        </w:rPr>
        <w:t>this “RAN1-spec first” approach, the collision handling as specified in TS 38.133 is not run yet</w:t>
      </w:r>
      <w:r w:rsidR="00433DC4">
        <w:rPr>
          <w:sz w:val="20"/>
          <w:szCs w:val="20"/>
          <w:lang w:eastAsia="zh-CN"/>
        </w:rPr>
        <w:t>,</w:t>
      </w:r>
      <w:r w:rsidR="00030105">
        <w:rPr>
          <w:sz w:val="20"/>
          <w:szCs w:val="20"/>
          <w:lang w:eastAsia="zh-CN"/>
        </w:rPr>
        <w:t xml:space="preserve"> at least for two or MG occasions starting at the same time (and in general for two more overlapping MGs), a rule is needed to determine which one is referred to by the signaling. </w:t>
      </w:r>
      <w:r w:rsidR="003F6B9C">
        <w:rPr>
          <w:sz w:val="20"/>
          <w:szCs w:val="20"/>
          <w:lang w:eastAsia="zh-CN"/>
        </w:rPr>
        <w:t xml:space="preserve"> </w:t>
      </w:r>
    </w:p>
    <w:p w14:paraId="47F993DA" w14:textId="31836067" w:rsidR="006532B4" w:rsidRDefault="006532B4" w:rsidP="000B1941">
      <w:pPr>
        <w:rPr>
          <w:sz w:val="20"/>
          <w:szCs w:val="20"/>
          <w:lang w:eastAsia="zh-CN"/>
        </w:rPr>
      </w:pPr>
    </w:p>
    <w:p w14:paraId="0DD9771D" w14:textId="77777777" w:rsidR="00572BA9" w:rsidRDefault="00572BA9" w:rsidP="000B1941">
      <w:pPr>
        <w:rPr>
          <w:sz w:val="20"/>
          <w:szCs w:val="20"/>
          <w:lang w:eastAsia="zh-CN"/>
        </w:rPr>
      </w:pPr>
    </w:p>
    <w:p w14:paraId="74AA964E" w14:textId="2C785A52" w:rsidR="00352666" w:rsidRPr="00352666" w:rsidRDefault="00572BA9" w:rsidP="00993099">
      <w:pPr>
        <w:rPr>
          <w:b/>
          <w:bCs/>
          <w:sz w:val="20"/>
          <w:szCs w:val="20"/>
          <w:lang w:eastAsia="zh-CN"/>
        </w:rPr>
      </w:pPr>
      <w:r>
        <w:rPr>
          <w:sz w:val="20"/>
          <w:szCs w:val="20"/>
          <w:lang w:eastAsia="zh-CN"/>
        </w:rPr>
        <w:t>Option 2: the TS 38.133 specification text for resolving overlap of measurement gaps is applied to the measurement gaps which are enclosed between the end of dynamic signaling</w:t>
      </w:r>
      <w:r w:rsidR="001D030A">
        <w:rPr>
          <w:sz w:val="20"/>
          <w:szCs w:val="20"/>
          <w:lang w:eastAsia="zh-CN"/>
        </w:rPr>
        <w:t xml:space="preserve"> plus an offset</w:t>
      </w:r>
      <w:r>
        <w:rPr>
          <w:sz w:val="20"/>
          <w:szCs w:val="20"/>
          <w:lang w:eastAsia="zh-CN"/>
        </w:rPr>
        <w:t xml:space="preserve"> and the end of a first measurement gap after </w:t>
      </w:r>
      <w:r w:rsidR="004530F2">
        <w:rPr>
          <w:sz w:val="20"/>
          <w:szCs w:val="20"/>
          <w:lang w:eastAsia="zh-CN"/>
        </w:rPr>
        <w:t>[</w:t>
      </w:r>
      <w:r>
        <w:rPr>
          <w:sz w:val="20"/>
          <w:szCs w:val="20"/>
          <w:lang w:eastAsia="zh-CN"/>
        </w:rPr>
        <w:t>the end of dynamic signaling</w:t>
      </w:r>
      <w:r w:rsidR="001D030A">
        <w:rPr>
          <w:sz w:val="20"/>
          <w:szCs w:val="20"/>
          <w:lang w:eastAsia="zh-CN"/>
        </w:rPr>
        <w:t xml:space="preserve"> plus an offset</w:t>
      </w:r>
      <w:r w:rsidR="004530F2">
        <w:rPr>
          <w:sz w:val="20"/>
          <w:szCs w:val="20"/>
          <w:lang w:eastAsia="zh-CN"/>
        </w:rPr>
        <w:t>]</w:t>
      </w:r>
      <w:r>
        <w:rPr>
          <w:sz w:val="20"/>
          <w:szCs w:val="20"/>
          <w:lang w:eastAsia="zh-CN"/>
        </w:rPr>
        <w:t xml:space="preserve"> to determine</w:t>
      </w:r>
      <w:r w:rsidR="00903A14">
        <w:rPr>
          <w:sz w:val="20"/>
          <w:szCs w:val="20"/>
          <w:lang w:eastAsia="zh-CN"/>
        </w:rPr>
        <w:t xml:space="preserve"> surviving measurement gap. </w:t>
      </w:r>
      <w:r w:rsidR="001A3C33">
        <w:rPr>
          <w:sz w:val="20"/>
          <w:szCs w:val="20"/>
          <w:lang w:eastAsia="zh-CN"/>
        </w:rPr>
        <w:t xml:space="preserve">Still using the example, if by TS 38.133, MG-1 is deprioritized, then MG-2 and MG-3 survive out of the TS 38.133 processing, and the dynamic signaling refers to MG-2 in this case. However, if MG-2 and MG-3 are deprioritized in the TS 38.133 processing, MG-1 survives and the dynamic signaling refers to MG-1. </w:t>
      </w:r>
      <w:r w:rsidR="003F6B9C">
        <w:rPr>
          <w:sz w:val="20"/>
          <w:szCs w:val="20"/>
          <w:lang w:eastAsia="zh-CN"/>
        </w:rPr>
        <w:t xml:space="preserve"> </w:t>
      </w:r>
    </w:p>
    <w:p w14:paraId="0DDDFD8D" w14:textId="77777777" w:rsidR="000C7310" w:rsidRDefault="000C7310" w:rsidP="000B1941">
      <w:pPr>
        <w:rPr>
          <w:sz w:val="20"/>
          <w:szCs w:val="20"/>
          <w:lang w:eastAsia="zh-CN"/>
        </w:rPr>
      </w:pPr>
    </w:p>
    <w:p w14:paraId="07CA3903" w14:textId="188BFD1F" w:rsidR="000C7310" w:rsidRDefault="00803254" w:rsidP="000B1941">
      <w:pPr>
        <w:rPr>
          <w:sz w:val="20"/>
          <w:szCs w:val="20"/>
          <w:lang w:eastAsia="zh-CN"/>
        </w:rPr>
      </w:pPr>
      <w:r>
        <w:rPr>
          <w:sz w:val="20"/>
          <w:szCs w:val="20"/>
          <w:lang w:eastAsia="zh-CN"/>
        </w:rPr>
        <w:t xml:space="preserve">Note in the above, the discussion has been focused on measurement gap only. However, scheduling restriction can be associated with RRM measurement or L1 measurement. </w:t>
      </w:r>
      <w:r w:rsidR="00DD0836">
        <w:rPr>
          <w:sz w:val="20"/>
          <w:szCs w:val="20"/>
          <w:lang w:eastAsia="zh-CN"/>
        </w:rPr>
        <w:t xml:space="preserve">Then there </w:t>
      </w:r>
      <w:proofErr w:type="gramStart"/>
      <w:r w:rsidR="003F6B9C">
        <w:rPr>
          <w:sz w:val="20"/>
          <w:szCs w:val="20"/>
          <w:lang w:eastAsia="zh-CN"/>
        </w:rPr>
        <w:t xml:space="preserve">are </w:t>
      </w:r>
      <w:r w:rsidR="00DD0836">
        <w:rPr>
          <w:sz w:val="20"/>
          <w:szCs w:val="20"/>
          <w:lang w:eastAsia="zh-CN"/>
        </w:rPr>
        <w:t xml:space="preserve"> further</w:t>
      </w:r>
      <w:proofErr w:type="gramEnd"/>
      <w:r w:rsidR="00DD0836">
        <w:rPr>
          <w:sz w:val="20"/>
          <w:szCs w:val="20"/>
          <w:lang w:eastAsia="zh-CN"/>
        </w:rPr>
        <w:t xml:space="preserve"> combinations to consider</w:t>
      </w:r>
      <w:r w:rsidR="003F6B9C">
        <w:rPr>
          <w:sz w:val="20"/>
          <w:szCs w:val="20"/>
          <w:lang w:eastAsia="zh-CN"/>
        </w:rPr>
        <w:t>.</w:t>
      </w:r>
    </w:p>
    <w:p w14:paraId="70333EB3" w14:textId="77777777" w:rsidR="00DD0836" w:rsidRDefault="00DD0836" w:rsidP="000B1941">
      <w:pPr>
        <w:rPr>
          <w:sz w:val="20"/>
          <w:szCs w:val="20"/>
          <w:lang w:eastAsia="zh-CN"/>
        </w:rPr>
      </w:pPr>
    </w:p>
    <w:p w14:paraId="3D84162C" w14:textId="31FC955E" w:rsidR="00A304D0" w:rsidRDefault="003F6B9C" w:rsidP="00C81416">
      <w:pPr>
        <w:rPr>
          <w:b/>
          <w:bCs/>
          <w:sz w:val="20"/>
          <w:szCs w:val="20"/>
          <w:lang w:eastAsia="zh-CN"/>
        </w:rPr>
      </w:pPr>
      <w:r>
        <w:rPr>
          <w:sz w:val="20"/>
          <w:szCs w:val="20"/>
          <w:lang w:eastAsia="zh-CN"/>
        </w:rPr>
        <w:t xml:space="preserve"> </w:t>
      </w:r>
    </w:p>
    <w:p w14:paraId="0D0FF92F" w14:textId="0C990B43" w:rsidR="00A304D0" w:rsidRDefault="00A304D0" w:rsidP="00C81416">
      <w:pPr>
        <w:rPr>
          <w:sz w:val="20"/>
          <w:szCs w:val="20"/>
          <w:lang w:eastAsia="zh-CN"/>
        </w:rPr>
      </w:pPr>
      <w:r w:rsidRPr="00993099">
        <w:rPr>
          <w:sz w:val="20"/>
          <w:szCs w:val="20"/>
          <w:lang w:eastAsia="zh-CN"/>
        </w:rPr>
        <w:t>We also need to point out whether carving out measurement gap/L3-scheduling restriction collision resolution will lead to complications in TS 38.133 specification is not so c</w:t>
      </w:r>
      <w:r w:rsidR="004924CB" w:rsidRPr="00993099">
        <w:rPr>
          <w:sz w:val="20"/>
          <w:szCs w:val="20"/>
          <w:lang w:eastAsia="zh-CN"/>
        </w:rPr>
        <w:t>lear, which points again to the high specification impact with the dynamic signaling based design.</w:t>
      </w:r>
      <w:r w:rsidR="003164CA">
        <w:rPr>
          <w:sz w:val="20"/>
          <w:szCs w:val="20"/>
          <w:lang w:eastAsia="zh-CN"/>
        </w:rPr>
        <w:t xml:space="preserve"> For instance, if </w:t>
      </w:r>
      <w:r w:rsidR="00B97E69">
        <w:rPr>
          <w:sz w:val="20"/>
          <w:szCs w:val="20"/>
          <w:lang w:eastAsia="zh-CN"/>
        </w:rPr>
        <w:t xml:space="preserve">too many MG/L3-scheduling restriction occasions are adapted, UE may not have enough measurement samples within a measurement period so that accuracy cannot be guaranteed. </w:t>
      </w:r>
      <w:r w:rsidR="00BA1FFF">
        <w:rPr>
          <w:sz w:val="20"/>
          <w:szCs w:val="20"/>
          <w:lang w:eastAsia="zh-CN"/>
        </w:rPr>
        <w:t>The</w:t>
      </w:r>
      <w:r w:rsidR="00B97E69">
        <w:rPr>
          <w:sz w:val="20"/>
          <w:szCs w:val="20"/>
          <w:lang w:eastAsia="zh-CN"/>
        </w:rPr>
        <w:t xml:space="preserve"> potential impact is already being discussed in RAN4.</w:t>
      </w:r>
    </w:p>
    <w:p w14:paraId="3E2E360D" w14:textId="77777777" w:rsidR="00971721" w:rsidRDefault="00971721" w:rsidP="00C81416">
      <w:pPr>
        <w:rPr>
          <w:sz w:val="20"/>
          <w:szCs w:val="20"/>
          <w:lang w:eastAsia="zh-CN"/>
        </w:rPr>
      </w:pPr>
    </w:p>
    <w:p w14:paraId="3BE319E7" w14:textId="5A0C5DDB" w:rsidR="005D353D" w:rsidRDefault="005D353D" w:rsidP="00C81416">
      <w:pPr>
        <w:rPr>
          <w:sz w:val="20"/>
          <w:szCs w:val="20"/>
          <w:lang w:eastAsia="zh-CN"/>
        </w:rPr>
      </w:pPr>
      <w:r>
        <w:rPr>
          <w:sz w:val="20"/>
          <w:szCs w:val="20"/>
          <w:lang w:eastAsia="zh-CN"/>
        </w:rPr>
        <w:t xml:space="preserve">We have </w:t>
      </w:r>
    </w:p>
    <w:p w14:paraId="5A53CE76" w14:textId="486CFBD3" w:rsidR="005D353D" w:rsidRPr="00993099" w:rsidRDefault="005D353D" w:rsidP="00C81416">
      <w:pPr>
        <w:rPr>
          <w:b/>
          <w:bCs/>
          <w:sz w:val="20"/>
          <w:szCs w:val="20"/>
          <w:lang w:eastAsia="zh-CN"/>
        </w:rPr>
      </w:pPr>
      <w:r w:rsidRPr="00993099">
        <w:rPr>
          <w:b/>
          <w:bCs/>
          <w:sz w:val="20"/>
          <w:szCs w:val="20"/>
          <w:lang w:eastAsia="zh-CN"/>
        </w:rPr>
        <w:t>Observation: changes in RAN1 specifications and RAN4 specifications may be needed to specify the first “instance” to be skipped by dynamic signaling.</w:t>
      </w:r>
    </w:p>
    <w:p w14:paraId="635492AF" w14:textId="092C64D9" w:rsidR="007762ED" w:rsidRDefault="003F6B9C" w:rsidP="007762ED">
      <w:pPr>
        <w:rPr>
          <w:b/>
          <w:bCs/>
          <w:sz w:val="20"/>
          <w:szCs w:val="20"/>
          <w:lang w:eastAsia="zh-CN"/>
        </w:rPr>
      </w:pPr>
      <w:r>
        <w:rPr>
          <w:sz w:val="20"/>
          <w:szCs w:val="20"/>
          <w:lang w:eastAsia="zh-CN"/>
        </w:rPr>
        <w:t xml:space="preserve"> </w:t>
      </w:r>
    </w:p>
    <w:p w14:paraId="19061A93" w14:textId="2E5E3CF5" w:rsidR="0059449B" w:rsidRPr="009C5349" w:rsidRDefault="0059449B" w:rsidP="0059449B">
      <w:pPr>
        <w:pStyle w:val="Heading1"/>
      </w:pPr>
      <w:r>
        <w:lastRenderedPageBreak/>
        <w:t>Lead time consideration</w:t>
      </w:r>
    </w:p>
    <w:p w14:paraId="3901E6F5" w14:textId="77777777" w:rsidR="0059449B" w:rsidRDefault="0059449B" w:rsidP="007762ED">
      <w:pPr>
        <w:rPr>
          <w:b/>
          <w:bCs/>
          <w:sz w:val="20"/>
          <w:szCs w:val="20"/>
          <w:lang w:eastAsia="zh-CN"/>
        </w:rPr>
      </w:pPr>
    </w:p>
    <w:p w14:paraId="44B801C8" w14:textId="4AA35906" w:rsidR="007762ED" w:rsidRDefault="005C7DD0" w:rsidP="00C81416">
      <w:pPr>
        <w:rPr>
          <w:sz w:val="20"/>
          <w:szCs w:val="20"/>
          <w:lang w:eastAsia="zh-CN"/>
        </w:rPr>
      </w:pPr>
      <w:r>
        <w:rPr>
          <w:sz w:val="20"/>
          <w:szCs w:val="20"/>
          <w:lang w:eastAsia="zh-CN"/>
        </w:rPr>
        <w:t>From</w:t>
      </w:r>
      <w:r w:rsidRPr="005C7DD0">
        <w:rPr>
          <w:sz w:val="20"/>
          <w:szCs w:val="20"/>
          <w:lang w:eastAsia="zh-CN"/>
        </w:rPr>
        <w:t xml:space="preserve"> the MG skipping perspective, the</w:t>
      </w:r>
      <w:r w:rsidR="00FD54D5">
        <w:rPr>
          <w:sz w:val="20"/>
          <w:szCs w:val="20"/>
          <w:lang w:eastAsia="zh-CN"/>
        </w:rPr>
        <w:t xml:space="preserve"> design from</w:t>
      </w:r>
      <w:r w:rsidRPr="005C7DD0">
        <w:rPr>
          <w:sz w:val="20"/>
          <w:szCs w:val="20"/>
          <w:lang w:eastAsia="zh-CN"/>
        </w:rPr>
        <w:t xml:space="preserve"> Rel-17 dynamic deactivation of preconfigured MGs </w:t>
      </w:r>
      <w:r w:rsidR="00FD54D5">
        <w:rPr>
          <w:sz w:val="20"/>
          <w:szCs w:val="20"/>
          <w:lang w:eastAsia="zh-CN"/>
        </w:rPr>
        <w:t>can be leveraged</w:t>
      </w:r>
      <w:r w:rsidRPr="005C7DD0">
        <w:rPr>
          <w:sz w:val="20"/>
          <w:szCs w:val="20"/>
          <w:lang w:eastAsia="zh-CN"/>
        </w:rPr>
        <w:t>,</w:t>
      </w:r>
      <w:r w:rsidR="00FD54D5">
        <w:rPr>
          <w:sz w:val="20"/>
          <w:szCs w:val="20"/>
          <w:lang w:eastAsia="zh-CN"/>
        </w:rPr>
        <w:t xml:space="preserve"> thus</w:t>
      </w:r>
      <w:r w:rsidR="00472EA2">
        <w:rPr>
          <w:sz w:val="20"/>
          <w:szCs w:val="20"/>
          <w:lang w:eastAsia="zh-CN"/>
        </w:rPr>
        <w:t>,</w:t>
      </w:r>
      <w:r w:rsidRPr="005C7DD0">
        <w:rPr>
          <w:sz w:val="20"/>
          <w:szCs w:val="20"/>
          <w:lang w:eastAsia="zh-CN"/>
        </w:rPr>
        <w:t xml:space="preserve"> we </w:t>
      </w:r>
      <w:r w:rsidR="00FD54D5">
        <w:rPr>
          <w:sz w:val="20"/>
          <w:szCs w:val="20"/>
          <w:lang w:eastAsia="zh-CN"/>
        </w:rPr>
        <w:t>propose the lead time for the Rel-19 feature is also at least 5 ms</w:t>
      </w:r>
      <w:r w:rsidR="00472EA2">
        <w:rPr>
          <w:sz w:val="20"/>
          <w:szCs w:val="20"/>
          <w:lang w:eastAsia="zh-CN"/>
        </w:rPr>
        <w:t xml:space="preserve"> if the dynamic signaling based design is adopted. We have</w:t>
      </w:r>
    </w:p>
    <w:p w14:paraId="6B963748" w14:textId="77777777" w:rsidR="00460677" w:rsidRDefault="00460677" w:rsidP="00C81416">
      <w:pPr>
        <w:rPr>
          <w:sz w:val="20"/>
          <w:szCs w:val="20"/>
          <w:lang w:eastAsia="zh-CN"/>
        </w:rPr>
      </w:pPr>
    </w:p>
    <w:p w14:paraId="5EBDE06A" w14:textId="1CDE18D0" w:rsidR="00460677" w:rsidRPr="00460677" w:rsidRDefault="0039400C" w:rsidP="00AB5FF6">
      <w:pPr>
        <w:rPr>
          <w:b/>
          <w:bCs/>
          <w:sz w:val="20"/>
          <w:szCs w:val="20"/>
          <w:lang w:eastAsia="zh-CN"/>
        </w:rPr>
      </w:pPr>
      <w:r w:rsidRPr="005347B9">
        <w:rPr>
          <w:b/>
          <w:bCs/>
          <w:sz w:val="20"/>
          <w:szCs w:val="20"/>
          <w:lang w:eastAsia="zh-CN"/>
        </w:rPr>
        <w:t>Proposal</w:t>
      </w:r>
      <w:r>
        <w:rPr>
          <w:b/>
          <w:bCs/>
          <w:sz w:val="20"/>
          <w:szCs w:val="20"/>
          <w:lang w:eastAsia="zh-CN"/>
        </w:rPr>
        <w:t xml:space="preserve"> </w:t>
      </w:r>
      <w:r w:rsidR="00AB5FF6">
        <w:rPr>
          <w:b/>
          <w:bCs/>
          <w:sz w:val="20"/>
          <w:szCs w:val="20"/>
          <w:lang w:eastAsia="zh-CN"/>
        </w:rPr>
        <w:t>2</w:t>
      </w:r>
      <w:r w:rsidRPr="005347B9">
        <w:rPr>
          <w:b/>
          <w:bCs/>
          <w:sz w:val="20"/>
          <w:szCs w:val="20"/>
          <w:lang w:eastAsia="zh-CN"/>
        </w:rPr>
        <w:t xml:space="preserve">: </w:t>
      </w:r>
      <w:r>
        <w:rPr>
          <w:b/>
          <w:bCs/>
          <w:sz w:val="20"/>
          <w:szCs w:val="20"/>
          <w:lang w:eastAsia="zh-CN"/>
        </w:rPr>
        <w:t>If dynamic signaling based design is adopted</w:t>
      </w:r>
      <w:r w:rsidR="00AB5FF6">
        <w:rPr>
          <w:b/>
          <w:bCs/>
          <w:sz w:val="20"/>
          <w:szCs w:val="20"/>
          <w:lang w:eastAsia="zh-CN"/>
        </w:rPr>
        <w:t xml:space="preserve">, </w:t>
      </w:r>
      <w:r w:rsidR="00460677" w:rsidRPr="00460677">
        <w:rPr>
          <w:b/>
          <w:bCs/>
          <w:sz w:val="20"/>
          <w:szCs w:val="20"/>
          <w:lang w:eastAsia="zh-CN"/>
        </w:rPr>
        <w:t>lead time for dynamic skipping is 5 ms after the end of the PDCCH containing a DCI containing a dynamic</w:t>
      </w:r>
      <w:r>
        <w:rPr>
          <w:b/>
          <w:bCs/>
          <w:sz w:val="20"/>
          <w:szCs w:val="20"/>
          <w:lang w:eastAsia="zh-CN"/>
        </w:rPr>
        <w:t xml:space="preserve"> </w:t>
      </w:r>
      <w:r w:rsidR="00460677" w:rsidRPr="00460677">
        <w:rPr>
          <w:b/>
          <w:bCs/>
          <w:sz w:val="20"/>
          <w:szCs w:val="20"/>
          <w:lang w:eastAsia="zh-CN"/>
        </w:rPr>
        <w:t>measurement skipping indication.</w:t>
      </w:r>
    </w:p>
    <w:p w14:paraId="07CAC942" w14:textId="2EFE1A4B" w:rsidR="009C5349" w:rsidRPr="009C5349" w:rsidRDefault="0011640F" w:rsidP="009C5349">
      <w:pPr>
        <w:pStyle w:val="Heading1"/>
      </w:pPr>
      <w:r>
        <w:t>Details on L1 restriction</w:t>
      </w:r>
    </w:p>
    <w:p w14:paraId="07223057" w14:textId="7E59FC62" w:rsidR="005347B9" w:rsidRDefault="00B747D2" w:rsidP="000B1941">
      <w:pPr>
        <w:rPr>
          <w:sz w:val="20"/>
          <w:szCs w:val="20"/>
          <w:lang w:eastAsia="zh-CN"/>
        </w:rPr>
      </w:pPr>
      <w:r w:rsidRPr="00B747D2">
        <w:rPr>
          <w:sz w:val="20"/>
          <w:szCs w:val="20"/>
          <w:lang w:eastAsia="zh-CN"/>
        </w:rPr>
        <w:t xml:space="preserve">In TS 38.214, </w:t>
      </w:r>
      <w:r w:rsidR="005347B9">
        <w:rPr>
          <w:sz w:val="20"/>
          <w:szCs w:val="20"/>
          <w:lang w:eastAsia="zh-CN"/>
        </w:rPr>
        <w:t>regarding CSI reference resource determination, a so-called “valid downlink slot” is defined. A valid downlink slot cannot be inside a measurement gap. Now with the skipping/adaptation of measurement gap, whether a slot which is not a “valid downlink slot” previously due to its overlap with a measurement gap is changed into a “valid downlink slot” needs to be discussed and decided.</w:t>
      </w:r>
      <w:r w:rsidR="004C3E4E">
        <w:rPr>
          <w:sz w:val="20"/>
          <w:szCs w:val="20"/>
          <w:lang w:eastAsia="zh-CN"/>
        </w:rPr>
        <w:t xml:space="preserve"> </w:t>
      </w:r>
      <w:r w:rsidR="00462F6C">
        <w:rPr>
          <w:sz w:val="20"/>
          <w:szCs w:val="20"/>
          <w:lang w:eastAsia="zh-CN"/>
        </w:rPr>
        <w:t>If dynamic signaling based solution is adopted, to avoid out-of-sync due to missed DCI which triggers RRM measurement adaptation, and t</w:t>
      </w:r>
      <w:r w:rsidR="004C3E4E">
        <w:rPr>
          <w:sz w:val="20"/>
          <w:szCs w:val="20"/>
          <w:lang w:eastAsia="zh-CN"/>
        </w:rPr>
        <w:t xml:space="preserve">o avoid too much impact to modem implementation due to support of the Rel-19 XR feature, we have </w:t>
      </w:r>
    </w:p>
    <w:p w14:paraId="1A140DB8" w14:textId="77777777" w:rsidR="004C3E4E" w:rsidRDefault="004C3E4E" w:rsidP="000B1941">
      <w:pPr>
        <w:rPr>
          <w:sz w:val="20"/>
          <w:szCs w:val="20"/>
          <w:lang w:eastAsia="zh-CN"/>
        </w:rPr>
      </w:pPr>
    </w:p>
    <w:p w14:paraId="7B2958D4" w14:textId="0F6AAFEB" w:rsidR="00F82D8C" w:rsidRDefault="005347B9" w:rsidP="000B1941">
      <w:pPr>
        <w:rPr>
          <w:b/>
          <w:bCs/>
          <w:sz w:val="20"/>
          <w:szCs w:val="20"/>
          <w:lang w:eastAsia="zh-CN"/>
        </w:rPr>
      </w:pPr>
      <w:r w:rsidRPr="005347B9">
        <w:rPr>
          <w:b/>
          <w:bCs/>
          <w:sz w:val="20"/>
          <w:szCs w:val="20"/>
          <w:lang w:eastAsia="zh-CN"/>
        </w:rPr>
        <w:t>Proposal</w:t>
      </w:r>
      <w:r w:rsidR="004C3E4E">
        <w:rPr>
          <w:b/>
          <w:bCs/>
          <w:sz w:val="20"/>
          <w:szCs w:val="20"/>
          <w:lang w:eastAsia="zh-CN"/>
        </w:rPr>
        <w:t xml:space="preserve"> </w:t>
      </w:r>
      <w:r w:rsidR="0039400C">
        <w:rPr>
          <w:b/>
          <w:bCs/>
          <w:sz w:val="20"/>
          <w:szCs w:val="20"/>
          <w:lang w:eastAsia="zh-CN"/>
        </w:rPr>
        <w:t>3</w:t>
      </w:r>
      <w:r w:rsidRPr="005347B9">
        <w:rPr>
          <w:b/>
          <w:bCs/>
          <w:sz w:val="20"/>
          <w:szCs w:val="20"/>
          <w:lang w:eastAsia="zh-CN"/>
        </w:rPr>
        <w:t xml:space="preserve">: </w:t>
      </w:r>
      <w:r w:rsidR="00F82D8C">
        <w:rPr>
          <w:b/>
          <w:bCs/>
          <w:sz w:val="20"/>
          <w:szCs w:val="20"/>
          <w:lang w:eastAsia="zh-CN"/>
        </w:rPr>
        <w:t>If dynamic signaling based design is adopted:</w:t>
      </w:r>
    </w:p>
    <w:p w14:paraId="6C0198D5" w14:textId="147DCB64" w:rsidR="005347B9" w:rsidRPr="005347B9" w:rsidRDefault="00F82D8C" w:rsidP="00F82D8C">
      <w:pPr>
        <w:ind w:firstLine="432"/>
        <w:rPr>
          <w:b/>
          <w:bCs/>
          <w:sz w:val="20"/>
          <w:szCs w:val="20"/>
          <w:lang w:eastAsia="zh-CN"/>
        </w:rPr>
      </w:pPr>
      <w:r>
        <w:rPr>
          <w:b/>
          <w:bCs/>
          <w:sz w:val="20"/>
          <w:szCs w:val="20"/>
          <w:lang w:eastAsia="zh-CN"/>
        </w:rPr>
        <w:t>w</w:t>
      </w:r>
      <w:r w:rsidR="009B3CAA">
        <w:rPr>
          <w:b/>
          <w:bCs/>
          <w:sz w:val="20"/>
          <w:szCs w:val="20"/>
          <w:lang w:eastAsia="zh-CN"/>
        </w:rPr>
        <w:t>hen</w:t>
      </w:r>
      <w:r w:rsidR="005347B9" w:rsidRPr="005347B9">
        <w:rPr>
          <w:b/>
          <w:bCs/>
          <w:sz w:val="20"/>
          <w:szCs w:val="20"/>
          <w:lang w:eastAsia="zh-CN"/>
        </w:rPr>
        <w:t xml:space="preserve"> a slot</w:t>
      </w:r>
      <w:r w:rsidR="009B3CAA">
        <w:rPr>
          <w:b/>
          <w:bCs/>
          <w:sz w:val="20"/>
          <w:szCs w:val="20"/>
          <w:lang w:eastAsia="zh-CN"/>
        </w:rPr>
        <w:t xml:space="preserve"> is</w:t>
      </w:r>
      <w:r w:rsidR="005347B9" w:rsidRPr="005347B9">
        <w:rPr>
          <w:b/>
          <w:bCs/>
          <w:sz w:val="20"/>
          <w:szCs w:val="20"/>
          <w:lang w:eastAsia="zh-CN"/>
        </w:rPr>
        <w:t xml:space="preserve"> designat</w:t>
      </w:r>
      <w:r w:rsidR="009B3CAA">
        <w:rPr>
          <w:b/>
          <w:bCs/>
          <w:sz w:val="20"/>
          <w:szCs w:val="20"/>
          <w:lang w:eastAsia="zh-CN"/>
        </w:rPr>
        <w:t>ed</w:t>
      </w:r>
      <w:r w:rsidR="005347B9" w:rsidRPr="005347B9">
        <w:rPr>
          <w:b/>
          <w:bCs/>
          <w:sz w:val="20"/>
          <w:szCs w:val="20"/>
          <w:lang w:eastAsia="zh-CN"/>
        </w:rPr>
        <w:t xml:space="preserve"> as </w:t>
      </w:r>
      <w:r w:rsidR="009B3CAA">
        <w:rPr>
          <w:b/>
          <w:bCs/>
          <w:sz w:val="20"/>
          <w:szCs w:val="20"/>
          <w:lang w:eastAsia="zh-CN"/>
        </w:rPr>
        <w:t xml:space="preserve">not a </w:t>
      </w:r>
      <w:r w:rsidR="005347B9" w:rsidRPr="005347B9">
        <w:rPr>
          <w:b/>
          <w:bCs/>
          <w:sz w:val="20"/>
          <w:szCs w:val="20"/>
          <w:lang w:eastAsia="zh-CN"/>
        </w:rPr>
        <w:t xml:space="preserve">“valid downlink slot” </w:t>
      </w:r>
      <w:r w:rsidR="009B3CAA">
        <w:rPr>
          <w:b/>
          <w:bCs/>
          <w:sz w:val="20"/>
          <w:szCs w:val="20"/>
          <w:lang w:eastAsia="zh-CN"/>
        </w:rPr>
        <w:t xml:space="preserve">due to overlap with a configured measurement gap occasion, and that measurement gap occasion is skipped due to RRM measurement adaptation for XR, </w:t>
      </w:r>
      <w:r w:rsidR="007445F0">
        <w:rPr>
          <w:b/>
          <w:bCs/>
          <w:sz w:val="20"/>
          <w:szCs w:val="20"/>
          <w:lang w:eastAsia="zh-CN"/>
        </w:rPr>
        <w:t xml:space="preserve">  for the basic UE feature supporting RRM measurement adaptation, the slot is not converted into a “valid downlink slot” and </w:t>
      </w:r>
      <w:r w:rsidR="009B3CAA">
        <w:rPr>
          <w:b/>
          <w:bCs/>
          <w:sz w:val="20"/>
          <w:szCs w:val="20"/>
          <w:lang w:eastAsia="zh-CN"/>
        </w:rPr>
        <w:t xml:space="preserve">the slot may be eligible to be designated as “valid downlink slot” subject to </w:t>
      </w:r>
      <w:r w:rsidR="00462F6C">
        <w:rPr>
          <w:b/>
          <w:bCs/>
          <w:sz w:val="20"/>
          <w:szCs w:val="20"/>
          <w:lang w:eastAsia="zh-CN"/>
        </w:rPr>
        <w:t xml:space="preserve">additional </w:t>
      </w:r>
      <w:r w:rsidR="009C5349">
        <w:rPr>
          <w:b/>
          <w:bCs/>
          <w:sz w:val="20"/>
          <w:szCs w:val="20"/>
          <w:lang w:eastAsia="zh-CN"/>
        </w:rPr>
        <w:t xml:space="preserve">UE </w:t>
      </w:r>
      <w:r w:rsidR="009B3CAA">
        <w:rPr>
          <w:b/>
          <w:bCs/>
          <w:sz w:val="20"/>
          <w:szCs w:val="20"/>
          <w:lang w:eastAsia="zh-CN"/>
        </w:rPr>
        <w:t>capability.</w:t>
      </w:r>
      <w:r w:rsidR="007445F0">
        <w:rPr>
          <w:b/>
          <w:bCs/>
          <w:sz w:val="20"/>
          <w:szCs w:val="20"/>
          <w:lang w:eastAsia="zh-CN"/>
        </w:rPr>
        <w:t xml:space="preserve"> </w:t>
      </w:r>
    </w:p>
    <w:p w14:paraId="15A0D474" w14:textId="680D04AC" w:rsidR="00EA3CC7" w:rsidRPr="009C5349" w:rsidRDefault="00EA3CC7" w:rsidP="00EA3CC7">
      <w:pPr>
        <w:pStyle w:val="Heading1"/>
      </w:pPr>
      <w:r>
        <w:t>Summary</w:t>
      </w:r>
    </w:p>
    <w:p w14:paraId="6131130B" w14:textId="0C897B2B" w:rsidR="00EA3CC7" w:rsidRPr="00993099" w:rsidRDefault="00EA3CC7" w:rsidP="000B1941">
      <w:pPr>
        <w:rPr>
          <w:sz w:val="20"/>
          <w:szCs w:val="20"/>
          <w:lang w:eastAsia="zh-CN"/>
        </w:rPr>
      </w:pPr>
      <w:r w:rsidRPr="00993099">
        <w:rPr>
          <w:sz w:val="20"/>
          <w:szCs w:val="20"/>
          <w:lang w:eastAsia="zh-CN"/>
        </w:rPr>
        <w:t xml:space="preserve">Considering all the challenges identified in complicating RAN1/RAN4 specification design, we have </w:t>
      </w:r>
    </w:p>
    <w:p w14:paraId="6318CDB6" w14:textId="0AEB815F" w:rsidR="00EA3CC7" w:rsidRPr="00993099" w:rsidRDefault="00EA3CC7" w:rsidP="000B1941">
      <w:pPr>
        <w:rPr>
          <w:b/>
          <w:bCs/>
          <w:sz w:val="20"/>
          <w:szCs w:val="20"/>
          <w:lang w:eastAsia="zh-CN"/>
        </w:rPr>
      </w:pPr>
      <w:r w:rsidRPr="00993099">
        <w:rPr>
          <w:b/>
          <w:bCs/>
          <w:sz w:val="20"/>
          <w:szCs w:val="20"/>
          <w:lang w:eastAsia="zh-CN"/>
        </w:rPr>
        <w:t xml:space="preserve">Proposal </w:t>
      </w:r>
      <w:r w:rsidR="00AB5FF6" w:rsidRPr="00993099">
        <w:rPr>
          <w:b/>
          <w:bCs/>
          <w:sz w:val="20"/>
          <w:szCs w:val="20"/>
          <w:lang w:eastAsia="zh-CN"/>
        </w:rPr>
        <w:t>4</w:t>
      </w:r>
      <w:r w:rsidRPr="00993099">
        <w:rPr>
          <w:b/>
          <w:bCs/>
          <w:sz w:val="20"/>
          <w:szCs w:val="20"/>
          <w:lang w:eastAsia="zh-CN"/>
        </w:rPr>
        <w:t xml:space="preserve">: RAN1 takes time to evaluate the working assumption reached at RAN1 #118 and should not rush to confirmation </w:t>
      </w:r>
      <w:r w:rsidR="0048565C">
        <w:rPr>
          <w:b/>
          <w:bCs/>
          <w:sz w:val="20"/>
          <w:szCs w:val="20"/>
          <w:lang w:eastAsia="zh-CN"/>
        </w:rPr>
        <w:t xml:space="preserve">of </w:t>
      </w:r>
      <w:r w:rsidRPr="00993099">
        <w:rPr>
          <w:b/>
          <w:bCs/>
          <w:sz w:val="20"/>
          <w:szCs w:val="20"/>
          <w:lang w:eastAsia="zh-CN"/>
        </w:rPr>
        <w:t>the working assumption.</w:t>
      </w:r>
    </w:p>
    <w:p w14:paraId="442390CB" w14:textId="23C8EF55" w:rsidR="00275D2F" w:rsidRDefault="005347B9" w:rsidP="005347B9">
      <w:pPr>
        <w:pStyle w:val="Heading1"/>
      </w:pPr>
      <w:r>
        <w:t>Conclusion</w:t>
      </w:r>
    </w:p>
    <w:p w14:paraId="3D9F975D" w14:textId="77777777" w:rsidR="00352666" w:rsidRDefault="00352666" w:rsidP="00352666">
      <w:pPr>
        <w:rPr>
          <w:b/>
          <w:bCs/>
          <w:sz w:val="20"/>
          <w:szCs w:val="20"/>
          <w:lang w:eastAsia="zh-CN"/>
        </w:rPr>
      </w:pPr>
      <w:r>
        <w:rPr>
          <w:b/>
          <w:bCs/>
          <w:sz w:val="20"/>
          <w:szCs w:val="20"/>
          <w:lang w:eastAsia="zh-CN"/>
        </w:rPr>
        <w:t xml:space="preserve">Proposal 1: To facilitate adaptation of legacy MGs, Network Controlled Small Gaps, MGs for multi-SIM, MGs for positioning with a unified signaling design, MGs can be indexed. A MG index set consists of one or more MG index, MGs referred by a MG index set can be skipped through a single NW indication.  </w:t>
      </w:r>
    </w:p>
    <w:p w14:paraId="5D9563C0" w14:textId="77777777" w:rsidR="00352666" w:rsidRDefault="00352666" w:rsidP="00352666">
      <w:pPr>
        <w:rPr>
          <w:b/>
          <w:bCs/>
          <w:sz w:val="20"/>
          <w:szCs w:val="20"/>
          <w:lang w:eastAsia="zh-CN"/>
        </w:rPr>
      </w:pPr>
    </w:p>
    <w:p w14:paraId="6912AB91" w14:textId="77777777" w:rsidR="0015323C" w:rsidRDefault="0015323C" w:rsidP="004D5227">
      <w:pPr>
        <w:rPr>
          <w:b/>
          <w:bCs/>
          <w:sz w:val="20"/>
          <w:szCs w:val="20"/>
          <w:lang w:eastAsia="zh-CN"/>
        </w:rPr>
      </w:pPr>
    </w:p>
    <w:p w14:paraId="54C23232" w14:textId="77777777" w:rsidR="00AB5FF6" w:rsidRPr="00460677" w:rsidRDefault="00AB5FF6" w:rsidP="00AB5FF6">
      <w:pPr>
        <w:rPr>
          <w:b/>
          <w:bCs/>
          <w:sz w:val="20"/>
          <w:szCs w:val="20"/>
          <w:lang w:eastAsia="zh-CN"/>
        </w:rPr>
      </w:pPr>
      <w:r w:rsidRPr="005347B9">
        <w:rPr>
          <w:b/>
          <w:bCs/>
          <w:sz w:val="20"/>
          <w:szCs w:val="20"/>
          <w:lang w:eastAsia="zh-CN"/>
        </w:rPr>
        <w:t>Proposal</w:t>
      </w:r>
      <w:r>
        <w:rPr>
          <w:b/>
          <w:bCs/>
          <w:sz w:val="20"/>
          <w:szCs w:val="20"/>
          <w:lang w:eastAsia="zh-CN"/>
        </w:rPr>
        <w:t xml:space="preserve"> 2</w:t>
      </w:r>
      <w:r w:rsidRPr="005347B9">
        <w:rPr>
          <w:b/>
          <w:bCs/>
          <w:sz w:val="20"/>
          <w:szCs w:val="20"/>
          <w:lang w:eastAsia="zh-CN"/>
        </w:rPr>
        <w:t xml:space="preserve">: </w:t>
      </w:r>
      <w:r>
        <w:rPr>
          <w:b/>
          <w:bCs/>
          <w:sz w:val="20"/>
          <w:szCs w:val="20"/>
          <w:lang w:eastAsia="zh-CN"/>
        </w:rPr>
        <w:t xml:space="preserve">If dynamic signaling based design is adopted, </w:t>
      </w:r>
      <w:r w:rsidRPr="00460677">
        <w:rPr>
          <w:b/>
          <w:bCs/>
          <w:sz w:val="20"/>
          <w:szCs w:val="20"/>
          <w:lang w:eastAsia="zh-CN"/>
        </w:rPr>
        <w:t>lead time for dynamic skipping is 5 ms after the end of the PDCCH containing a DCI containing a dynamic</w:t>
      </w:r>
      <w:r>
        <w:rPr>
          <w:b/>
          <w:bCs/>
          <w:sz w:val="20"/>
          <w:szCs w:val="20"/>
          <w:lang w:eastAsia="zh-CN"/>
        </w:rPr>
        <w:t xml:space="preserve"> </w:t>
      </w:r>
      <w:r w:rsidRPr="00460677">
        <w:rPr>
          <w:b/>
          <w:bCs/>
          <w:sz w:val="20"/>
          <w:szCs w:val="20"/>
          <w:lang w:eastAsia="zh-CN"/>
        </w:rPr>
        <w:t>measurement skipping indication.</w:t>
      </w:r>
    </w:p>
    <w:p w14:paraId="663C23D7" w14:textId="77777777" w:rsidR="00DE3E2D" w:rsidRDefault="00DE3E2D" w:rsidP="00DE3E2D"/>
    <w:p w14:paraId="540BB68E" w14:textId="39E6B413" w:rsidR="004D5227" w:rsidRDefault="004D5227" w:rsidP="004D5227">
      <w:pPr>
        <w:rPr>
          <w:b/>
          <w:bCs/>
          <w:sz w:val="20"/>
          <w:szCs w:val="20"/>
          <w:lang w:eastAsia="zh-CN"/>
        </w:rPr>
      </w:pPr>
      <w:r w:rsidRPr="005347B9">
        <w:rPr>
          <w:b/>
          <w:bCs/>
          <w:sz w:val="20"/>
          <w:szCs w:val="20"/>
          <w:lang w:eastAsia="zh-CN"/>
        </w:rPr>
        <w:t>Proposal</w:t>
      </w:r>
      <w:r>
        <w:rPr>
          <w:b/>
          <w:bCs/>
          <w:sz w:val="20"/>
          <w:szCs w:val="20"/>
          <w:lang w:eastAsia="zh-CN"/>
        </w:rPr>
        <w:t xml:space="preserve"> </w:t>
      </w:r>
      <w:r w:rsidR="00AB5FF6">
        <w:rPr>
          <w:b/>
          <w:bCs/>
          <w:sz w:val="20"/>
          <w:szCs w:val="20"/>
          <w:lang w:eastAsia="zh-CN"/>
        </w:rPr>
        <w:t>3</w:t>
      </w:r>
      <w:r w:rsidRPr="005347B9">
        <w:rPr>
          <w:b/>
          <w:bCs/>
          <w:sz w:val="20"/>
          <w:szCs w:val="20"/>
          <w:lang w:eastAsia="zh-CN"/>
        </w:rPr>
        <w:t xml:space="preserve">: </w:t>
      </w:r>
      <w:r>
        <w:rPr>
          <w:b/>
          <w:bCs/>
          <w:sz w:val="20"/>
          <w:szCs w:val="20"/>
          <w:lang w:eastAsia="zh-CN"/>
        </w:rPr>
        <w:t>If dynamic signaling based design is adopted:</w:t>
      </w:r>
    </w:p>
    <w:p w14:paraId="606742CC" w14:textId="77777777" w:rsidR="004D5227" w:rsidRPr="005347B9" w:rsidRDefault="004D5227" w:rsidP="004D5227">
      <w:pPr>
        <w:ind w:firstLine="432"/>
        <w:rPr>
          <w:b/>
          <w:bCs/>
          <w:sz w:val="20"/>
          <w:szCs w:val="20"/>
          <w:lang w:eastAsia="zh-CN"/>
        </w:rPr>
      </w:pPr>
      <w:r>
        <w:rPr>
          <w:b/>
          <w:bCs/>
          <w:sz w:val="20"/>
          <w:szCs w:val="20"/>
          <w:lang w:eastAsia="zh-CN"/>
        </w:rPr>
        <w:t>when</w:t>
      </w:r>
      <w:r w:rsidRPr="005347B9">
        <w:rPr>
          <w:b/>
          <w:bCs/>
          <w:sz w:val="20"/>
          <w:szCs w:val="20"/>
          <w:lang w:eastAsia="zh-CN"/>
        </w:rPr>
        <w:t xml:space="preserve"> a slot</w:t>
      </w:r>
      <w:r>
        <w:rPr>
          <w:b/>
          <w:bCs/>
          <w:sz w:val="20"/>
          <w:szCs w:val="20"/>
          <w:lang w:eastAsia="zh-CN"/>
        </w:rPr>
        <w:t xml:space="preserve"> is</w:t>
      </w:r>
      <w:r w:rsidRPr="005347B9">
        <w:rPr>
          <w:b/>
          <w:bCs/>
          <w:sz w:val="20"/>
          <w:szCs w:val="20"/>
          <w:lang w:eastAsia="zh-CN"/>
        </w:rPr>
        <w:t xml:space="preserve"> designat</w:t>
      </w:r>
      <w:r>
        <w:rPr>
          <w:b/>
          <w:bCs/>
          <w:sz w:val="20"/>
          <w:szCs w:val="20"/>
          <w:lang w:eastAsia="zh-CN"/>
        </w:rPr>
        <w:t>ed</w:t>
      </w:r>
      <w:r w:rsidRPr="005347B9">
        <w:rPr>
          <w:b/>
          <w:bCs/>
          <w:sz w:val="20"/>
          <w:szCs w:val="20"/>
          <w:lang w:eastAsia="zh-CN"/>
        </w:rPr>
        <w:t xml:space="preserve"> as </w:t>
      </w:r>
      <w:r>
        <w:rPr>
          <w:b/>
          <w:bCs/>
          <w:sz w:val="20"/>
          <w:szCs w:val="20"/>
          <w:lang w:eastAsia="zh-CN"/>
        </w:rPr>
        <w:t xml:space="preserve">not a </w:t>
      </w:r>
      <w:r w:rsidRPr="005347B9">
        <w:rPr>
          <w:b/>
          <w:bCs/>
          <w:sz w:val="20"/>
          <w:szCs w:val="20"/>
          <w:lang w:eastAsia="zh-CN"/>
        </w:rPr>
        <w:t xml:space="preserve">“valid downlink slot” </w:t>
      </w:r>
      <w:r>
        <w:rPr>
          <w:b/>
          <w:bCs/>
          <w:sz w:val="20"/>
          <w:szCs w:val="20"/>
          <w:lang w:eastAsia="zh-CN"/>
        </w:rPr>
        <w:t xml:space="preserve">due to overlap with a configured measurement gap occasion, and that measurement gap occasion is skipped due to RRM measurement adaptation for XR,   for the basic UE feature supporting RRM measurement adaptation, the slot is not converted into a “valid downlink slot” and the slot may be eligible to be designated as “valid downlink slot” subject to additional UE capability. </w:t>
      </w:r>
    </w:p>
    <w:p w14:paraId="79F98CBA" w14:textId="77777777" w:rsidR="0009399B" w:rsidRDefault="0009399B" w:rsidP="00275D2F"/>
    <w:p w14:paraId="791DE1B6" w14:textId="6296FD1D" w:rsidR="00352666" w:rsidRPr="00993099" w:rsidRDefault="00352666" w:rsidP="00352666">
      <w:pPr>
        <w:rPr>
          <w:b/>
          <w:bCs/>
          <w:sz w:val="20"/>
          <w:szCs w:val="20"/>
          <w:lang w:eastAsia="zh-CN"/>
        </w:rPr>
      </w:pPr>
      <w:r w:rsidRPr="00993099">
        <w:rPr>
          <w:b/>
          <w:bCs/>
          <w:sz w:val="20"/>
          <w:szCs w:val="20"/>
          <w:lang w:eastAsia="zh-CN"/>
        </w:rPr>
        <w:t xml:space="preserve">Proposal </w:t>
      </w:r>
      <w:r w:rsidR="00AB5FF6" w:rsidRPr="00993099">
        <w:rPr>
          <w:b/>
          <w:bCs/>
          <w:sz w:val="20"/>
          <w:szCs w:val="20"/>
          <w:lang w:eastAsia="zh-CN"/>
        </w:rPr>
        <w:t>4</w:t>
      </w:r>
      <w:r w:rsidRPr="00993099">
        <w:rPr>
          <w:b/>
          <w:bCs/>
          <w:sz w:val="20"/>
          <w:szCs w:val="20"/>
          <w:lang w:eastAsia="zh-CN"/>
        </w:rPr>
        <w:t>: RAN1 takes time to evaluate the working assumption reached at RAN1 #118 and should not rush to confirmation</w:t>
      </w:r>
      <w:r w:rsidR="0048565C">
        <w:rPr>
          <w:b/>
          <w:bCs/>
          <w:sz w:val="20"/>
          <w:szCs w:val="20"/>
          <w:lang w:eastAsia="zh-CN"/>
        </w:rPr>
        <w:t xml:space="preserve"> of</w:t>
      </w:r>
      <w:r w:rsidRPr="00993099">
        <w:rPr>
          <w:b/>
          <w:bCs/>
          <w:sz w:val="20"/>
          <w:szCs w:val="20"/>
          <w:lang w:eastAsia="zh-CN"/>
        </w:rPr>
        <w:t xml:space="preserve"> the working assumption.</w:t>
      </w:r>
    </w:p>
    <w:p w14:paraId="395125A4" w14:textId="77777777" w:rsidR="00352666" w:rsidRPr="00275D2F" w:rsidRDefault="00352666" w:rsidP="00275D2F"/>
    <w:p w14:paraId="10559DA8" w14:textId="404BB9A1" w:rsidR="00776AE5" w:rsidRDefault="00D54E7C" w:rsidP="00D54E7C">
      <w:pPr>
        <w:pStyle w:val="Heading1"/>
      </w:pPr>
      <w:r>
        <w:t xml:space="preserve">Reference </w:t>
      </w:r>
    </w:p>
    <w:p w14:paraId="0F4A57A6" w14:textId="70A609DD" w:rsidR="00D54E7C" w:rsidRPr="00DA6847" w:rsidRDefault="00592356" w:rsidP="00DA6847">
      <w:pPr>
        <w:pStyle w:val="ListParagraph"/>
        <w:numPr>
          <w:ilvl w:val="0"/>
          <w:numId w:val="58"/>
        </w:numPr>
        <w:rPr>
          <w:rFonts w:ascii="Times New Roman" w:hAnsi="Times New Roman"/>
          <w:sz w:val="20"/>
          <w:szCs w:val="20"/>
          <w:lang w:eastAsia="zh-CN"/>
        </w:rPr>
      </w:pPr>
      <w:bookmarkStart w:id="1" w:name="_Ref142942873"/>
      <w:r w:rsidRPr="005725EA">
        <w:rPr>
          <w:rFonts w:ascii="Times New Roman" w:hAnsi="Times New Roman"/>
          <w:sz w:val="20"/>
          <w:szCs w:val="20"/>
          <w:lang w:eastAsia="zh-CN"/>
        </w:rPr>
        <w:t>R1-2306379</w:t>
      </w:r>
      <w:r w:rsidR="00904AAC" w:rsidRPr="005725EA">
        <w:rPr>
          <w:rFonts w:ascii="Times New Roman" w:hAnsi="Times New Roman"/>
          <w:sz w:val="20"/>
          <w:szCs w:val="20"/>
          <w:lang w:eastAsia="zh-CN"/>
        </w:rPr>
        <w:t>,</w:t>
      </w:r>
      <w:r w:rsidRPr="005725EA">
        <w:rPr>
          <w:rFonts w:ascii="Times New Roman" w:hAnsi="Times New Roman"/>
          <w:sz w:val="20"/>
          <w:szCs w:val="20"/>
          <w:lang w:eastAsia="zh-CN"/>
        </w:rPr>
        <w:tab/>
        <w:t xml:space="preserve">LS </w:t>
      </w:r>
      <w:r w:rsidR="00D54E7C" w:rsidRPr="005725EA">
        <w:rPr>
          <w:rFonts w:ascii="Times New Roman" w:hAnsi="Times New Roman"/>
          <w:sz w:val="20"/>
          <w:szCs w:val="20"/>
          <w:lang w:eastAsia="zh-CN"/>
        </w:rPr>
        <w:t>on new DRX cycles in rational numbers, RAN2, Qualcomm, Rel-18</w:t>
      </w:r>
      <w:r w:rsidR="00D54E7C" w:rsidRPr="005725EA">
        <w:rPr>
          <w:rFonts w:ascii="Times New Roman" w:hAnsi="Times New Roman"/>
          <w:sz w:val="20"/>
          <w:szCs w:val="20"/>
          <w:lang w:eastAsia="zh-CN"/>
        </w:rPr>
        <w:tab/>
        <w:t>NR_XR_enh-Core</w:t>
      </w:r>
      <w:r w:rsidR="00904AAC" w:rsidRPr="005725EA">
        <w:rPr>
          <w:rFonts w:ascii="Times New Roman" w:hAnsi="Times New Roman"/>
          <w:sz w:val="20"/>
          <w:szCs w:val="20"/>
          <w:lang w:eastAsia="zh-CN"/>
        </w:rPr>
        <w:t xml:space="preserve">, To: </w:t>
      </w:r>
      <w:r w:rsidR="00D54E7C" w:rsidRPr="005725EA">
        <w:rPr>
          <w:rFonts w:ascii="Times New Roman" w:hAnsi="Times New Roman"/>
          <w:sz w:val="20"/>
          <w:szCs w:val="20"/>
          <w:lang w:eastAsia="zh-CN"/>
        </w:rPr>
        <w:t>RAN1, RAN4</w:t>
      </w:r>
      <w:bookmarkEnd w:id="1"/>
    </w:p>
    <w:sectPr w:rsidR="00D54E7C" w:rsidRPr="00DA6847">
      <w:footerReference w:type="default"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8EB3AC" w14:textId="77777777" w:rsidR="00235C52" w:rsidRDefault="00235C52">
      <w:r>
        <w:separator/>
      </w:r>
    </w:p>
  </w:endnote>
  <w:endnote w:type="continuationSeparator" w:id="0">
    <w:p w14:paraId="735897C2" w14:textId="77777777" w:rsidR="00235C52" w:rsidRDefault="00235C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963641" w14:textId="77777777" w:rsidR="00235C52" w:rsidRDefault="00235C52">
      <w:r>
        <w:separator/>
      </w:r>
    </w:p>
  </w:footnote>
  <w:footnote w:type="continuationSeparator" w:id="0">
    <w:p w14:paraId="09400A37" w14:textId="77777777" w:rsidR="00235C52" w:rsidRDefault="00235C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4"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47141B"/>
    <w:multiLevelType w:val="hybridMultilevel"/>
    <w:tmpl w:val="0A6AC9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8928EE"/>
    <w:multiLevelType w:val="hybridMultilevel"/>
    <w:tmpl w:val="8C02B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29"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1"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3"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801D88"/>
    <w:multiLevelType w:val="hybridMultilevel"/>
    <w:tmpl w:val="36641F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0"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1"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53CC129F"/>
    <w:multiLevelType w:val="hybridMultilevel"/>
    <w:tmpl w:val="2FE0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3"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4"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56"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59"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0"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8"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69"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num w:numId="1" w16cid:durableId="1481576570">
    <w:abstractNumId w:val="27"/>
  </w:num>
  <w:num w:numId="2" w16cid:durableId="2072071226">
    <w:abstractNumId w:val="30"/>
  </w:num>
  <w:num w:numId="3" w16cid:durableId="1632009223">
    <w:abstractNumId w:val="53"/>
  </w:num>
  <w:num w:numId="4" w16cid:durableId="1839491596">
    <w:abstractNumId w:val="19"/>
  </w:num>
  <w:num w:numId="5" w16cid:durableId="1580409627">
    <w:abstractNumId w:val="58"/>
  </w:num>
  <w:num w:numId="6" w16cid:durableId="685064422">
    <w:abstractNumId w:val="3"/>
  </w:num>
  <w:num w:numId="7" w16cid:durableId="1111583751">
    <w:abstractNumId w:val="64"/>
  </w:num>
  <w:num w:numId="8" w16cid:durableId="1369182339">
    <w:abstractNumId w:val="48"/>
  </w:num>
  <w:num w:numId="9" w16cid:durableId="1844474344">
    <w:abstractNumId w:val="52"/>
  </w:num>
  <w:num w:numId="10" w16cid:durableId="198054081">
    <w:abstractNumId w:val="59"/>
  </w:num>
  <w:num w:numId="11" w16cid:durableId="297498395">
    <w:abstractNumId w:val="15"/>
  </w:num>
  <w:num w:numId="12" w16cid:durableId="471479875">
    <w:abstractNumId w:val="62"/>
  </w:num>
  <w:num w:numId="13" w16cid:durableId="31998850">
    <w:abstractNumId w:val="18"/>
  </w:num>
  <w:num w:numId="14" w16cid:durableId="1498114846">
    <w:abstractNumId w:val="0"/>
  </w:num>
  <w:num w:numId="15" w16cid:durableId="175653024">
    <w:abstractNumId w:val="20"/>
  </w:num>
  <w:num w:numId="16" w16cid:durableId="498082906">
    <w:abstractNumId w:val="41"/>
  </w:num>
  <w:num w:numId="17" w16cid:durableId="1706321334">
    <w:abstractNumId w:val="45"/>
  </w:num>
  <w:num w:numId="18" w16cid:durableId="1819305356">
    <w:abstractNumId w:val="9"/>
  </w:num>
  <w:num w:numId="19" w16cid:durableId="163475025">
    <w:abstractNumId w:val="26"/>
  </w:num>
  <w:num w:numId="20" w16cid:durableId="1419592137">
    <w:abstractNumId w:val="63"/>
  </w:num>
  <w:num w:numId="21" w16cid:durableId="1047293329">
    <w:abstractNumId w:val="13"/>
  </w:num>
  <w:num w:numId="22" w16cid:durableId="863247137">
    <w:abstractNumId w:val="1"/>
  </w:num>
  <w:num w:numId="23" w16cid:durableId="805389634">
    <w:abstractNumId w:val="2"/>
  </w:num>
  <w:num w:numId="24" w16cid:durableId="316958242">
    <w:abstractNumId w:val="55"/>
  </w:num>
  <w:num w:numId="25" w16cid:durableId="367411080">
    <w:abstractNumId w:val="14"/>
  </w:num>
  <w:num w:numId="26" w16cid:durableId="697975550">
    <w:abstractNumId w:val="65"/>
  </w:num>
  <w:num w:numId="27" w16cid:durableId="271977845">
    <w:abstractNumId w:val="54"/>
  </w:num>
  <w:num w:numId="28" w16cid:durableId="1940210584">
    <w:abstractNumId w:val="10"/>
  </w:num>
  <w:num w:numId="29" w16cid:durableId="2061778923">
    <w:abstractNumId w:val="22"/>
  </w:num>
  <w:num w:numId="30" w16cid:durableId="1096558078">
    <w:abstractNumId w:val="61"/>
  </w:num>
  <w:num w:numId="31" w16cid:durableId="1850483789">
    <w:abstractNumId w:val="57"/>
  </w:num>
  <w:num w:numId="32" w16cid:durableId="1579897248">
    <w:abstractNumId w:val="25"/>
  </w:num>
  <w:num w:numId="33" w16cid:durableId="1861048668">
    <w:abstractNumId w:val="40"/>
  </w:num>
  <w:num w:numId="34" w16cid:durableId="1921789572">
    <w:abstractNumId w:val="23"/>
  </w:num>
  <w:num w:numId="35" w16cid:durableId="1062019467">
    <w:abstractNumId w:val="4"/>
  </w:num>
  <w:num w:numId="36" w16cid:durableId="2018382986">
    <w:abstractNumId w:val="36"/>
  </w:num>
  <w:num w:numId="37" w16cid:durableId="482160717">
    <w:abstractNumId w:val="50"/>
  </w:num>
  <w:num w:numId="38" w16cid:durableId="677004609">
    <w:abstractNumId w:val="17"/>
  </w:num>
  <w:num w:numId="39" w16cid:durableId="505482111">
    <w:abstractNumId w:val="46"/>
  </w:num>
  <w:num w:numId="40" w16cid:durableId="1324238123">
    <w:abstractNumId w:val="51"/>
  </w:num>
  <w:num w:numId="41" w16cid:durableId="634988278">
    <w:abstractNumId w:val="38"/>
  </w:num>
  <w:num w:numId="42" w16cid:durableId="494682973">
    <w:abstractNumId w:val="8"/>
  </w:num>
  <w:num w:numId="43" w16cid:durableId="1046877353">
    <w:abstractNumId w:val="44"/>
  </w:num>
  <w:num w:numId="44" w16cid:durableId="1104764538">
    <w:abstractNumId w:val="67"/>
  </w:num>
  <w:num w:numId="45" w16cid:durableId="1975674440">
    <w:abstractNumId w:val="29"/>
  </w:num>
  <w:num w:numId="46" w16cid:durableId="1670907641">
    <w:abstractNumId w:val="39"/>
  </w:num>
  <w:num w:numId="47" w16cid:durableId="934896095">
    <w:abstractNumId w:val="69"/>
  </w:num>
  <w:num w:numId="48" w16cid:durableId="190190029">
    <w:abstractNumId w:val="34"/>
  </w:num>
  <w:num w:numId="49" w16cid:durableId="941300564">
    <w:abstractNumId w:val="66"/>
  </w:num>
  <w:num w:numId="50" w16cid:durableId="2102794381">
    <w:abstractNumId w:val="60"/>
  </w:num>
  <w:num w:numId="51" w16cid:durableId="464859551">
    <w:abstractNumId w:val="33"/>
  </w:num>
  <w:num w:numId="52" w16cid:durableId="470445283">
    <w:abstractNumId w:val="43"/>
  </w:num>
  <w:num w:numId="53" w16cid:durableId="1044712345">
    <w:abstractNumId w:val="11"/>
  </w:num>
  <w:num w:numId="54" w16cid:durableId="1953321807">
    <w:abstractNumId w:val="31"/>
  </w:num>
  <w:num w:numId="55" w16cid:durableId="45494292">
    <w:abstractNumId w:val="28"/>
  </w:num>
  <w:num w:numId="56" w16cid:durableId="485781628">
    <w:abstractNumId w:val="68"/>
  </w:num>
  <w:num w:numId="57" w16cid:durableId="1847598593">
    <w:abstractNumId w:val="21"/>
  </w:num>
  <w:num w:numId="58" w16cid:durableId="1995723638">
    <w:abstractNumId w:val="12"/>
  </w:num>
  <w:num w:numId="59" w16cid:durableId="2105608863">
    <w:abstractNumId w:val="32"/>
  </w:num>
  <w:num w:numId="60" w16cid:durableId="182674411">
    <w:abstractNumId w:val="7"/>
  </w:num>
  <w:num w:numId="61" w16cid:durableId="1579175488">
    <w:abstractNumId w:val="6"/>
  </w:num>
  <w:num w:numId="62" w16cid:durableId="929891559">
    <w:abstractNumId w:val="47"/>
  </w:num>
  <w:num w:numId="63" w16cid:durableId="1036272650">
    <w:abstractNumId w:val="56"/>
  </w:num>
  <w:num w:numId="64" w16cid:durableId="389114935">
    <w:abstractNumId w:val="42"/>
  </w:num>
  <w:num w:numId="65" w16cid:durableId="672412656">
    <w:abstractNumId w:val="37"/>
  </w:num>
  <w:num w:numId="66" w16cid:durableId="262998108">
    <w:abstractNumId w:val="49"/>
  </w:num>
  <w:num w:numId="67" w16cid:durableId="1069303186">
    <w:abstractNumId w:val="24"/>
  </w:num>
  <w:num w:numId="68" w16cid:durableId="1686861558">
    <w:abstractNumId w:val="35"/>
  </w:num>
  <w:num w:numId="69" w16cid:durableId="966666603">
    <w:abstractNumId w:val="16"/>
  </w:num>
  <w:num w:numId="70" w16cid:durableId="167144600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0"/>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134CD"/>
    <w:rsid w:val="00015E1D"/>
    <w:rsid w:val="00016F50"/>
    <w:rsid w:val="0001779A"/>
    <w:rsid w:val="000212C2"/>
    <w:rsid w:val="0002134D"/>
    <w:rsid w:val="00023FD1"/>
    <w:rsid w:val="00024E35"/>
    <w:rsid w:val="0002625F"/>
    <w:rsid w:val="00026AE2"/>
    <w:rsid w:val="00026AF0"/>
    <w:rsid w:val="00030105"/>
    <w:rsid w:val="00030DEB"/>
    <w:rsid w:val="00032984"/>
    <w:rsid w:val="00033B0A"/>
    <w:rsid w:val="0003438A"/>
    <w:rsid w:val="000350C9"/>
    <w:rsid w:val="000352F6"/>
    <w:rsid w:val="00035549"/>
    <w:rsid w:val="00035705"/>
    <w:rsid w:val="0003784C"/>
    <w:rsid w:val="000400ED"/>
    <w:rsid w:val="00042163"/>
    <w:rsid w:val="000423D2"/>
    <w:rsid w:val="00044899"/>
    <w:rsid w:val="00045B49"/>
    <w:rsid w:val="0004680B"/>
    <w:rsid w:val="00050F99"/>
    <w:rsid w:val="00051E03"/>
    <w:rsid w:val="00052007"/>
    <w:rsid w:val="00054276"/>
    <w:rsid w:val="0005510E"/>
    <w:rsid w:val="0005513A"/>
    <w:rsid w:val="00055797"/>
    <w:rsid w:val="00062E20"/>
    <w:rsid w:val="00063CF4"/>
    <w:rsid w:val="000700BE"/>
    <w:rsid w:val="00072E87"/>
    <w:rsid w:val="00080579"/>
    <w:rsid w:val="00080B22"/>
    <w:rsid w:val="00081250"/>
    <w:rsid w:val="00086AD3"/>
    <w:rsid w:val="00087F12"/>
    <w:rsid w:val="00091BB1"/>
    <w:rsid w:val="00091CC4"/>
    <w:rsid w:val="000927BC"/>
    <w:rsid w:val="00093816"/>
    <w:rsid w:val="0009399B"/>
    <w:rsid w:val="00094E17"/>
    <w:rsid w:val="000A2533"/>
    <w:rsid w:val="000A2F18"/>
    <w:rsid w:val="000A66C1"/>
    <w:rsid w:val="000A6BFC"/>
    <w:rsid w:val="000B0E19"/>
    <w:rsid w:val="000B171C"/>
    <w:rsid w:val="000B1941"/>
    <w:rsid w:val="000B1F28"/>
    <w:rsid w:val="000B229C"/>
    <w:rsid w:val="000B55BD"/>
    <w:rsid w:val="000C09EB"/>
    <w:rsid w:val="000C4157"/>
    <w:rsid w:val="000C5BDF"/>
    <w:rsid w:val="000C671E"/>
    <w:rsid w:val="000C67EB"/>
    <w:rsid w:val="000C7310"/>
    <w:rsid w:val="000C7902"/>
    <w:rsid w:val="000D05DA"/>
    <w:rsid w:val="000D2C56"/>
    <w:rsid w:val="000D469C"/>
    <w:rsid w:val="000D4AC2"/>
    <w:rsid w:val="000D561D"/>
    <w:rsid w:val="000D5D5B"/>
    <w:rsid w:val="000D64E6"/>
    <w:rsid w:val="000D7B4C"/>
    <w:rsid w:val="000E06F0"/>
    <w:rsid w:val="000E4610"/>
    <w:rsid w:val="000E5056"/>
    <w:rsid w:val="000E6DF1"/>
    <w:rsid w:val="000E7520"/>
    <w:rsid w:val="000E78DD"/>
    <w:rsid w:val="000F015C"/>
    <w:rsid w:val="000F1074"/>
    <w:rsid w:val="000F25C1"/>
    <w:rsid w:val="001017CA"/>
    <w:rsid w:val="00102316"/>
    <w:rsid w:val="001055C6"/>
    <w:rsid w:val="001072CA"/>
    <w:rsid w:val="00107DD3"/>
    <w:rsid w:val="00107E87"/>
    <w:rsid w:val="00111341"/>
    <w:rsid w:val="00111EBA"/>
    <w:rsid w:val="00112157"/>
    <w:rsid w:val="00112A5C"/>
    <w:rsid w:val="00115C43"/>
    <w:rsid w:val="0011640F"/>
    <w:rsid w:val="001175FC"/>
    <w:rsid w:val="00122738"/>
    <w:rsid w:val="00124F5A"/>
    <w:rsid w:val="00125C8E"/>
    <w:rsid w:val="0012724E"/>
    <w:rsid w:val="00130827"/>
    <w:rsid w:val="0013282C"/>
    <w:rsid w:val="001419F6"/>
    <w:rsid w:val="00141DFA"/>
    <w:rsid w:val="00142222"/>
    <w:rsid w:val="0014266A"/>
    <w:rsid w:val="00143439"/>
    <w:rsid w:val="001457F5"/>
    <w:rsid w:val="00147080"/>
    <w:rsid w:val="001474D6"/>
    <w:rsid w:val="00147513"/>
    <w:rsid w:val="00152061"/>
    <w:rsid w:val="0015323C"/>
    <w:rsid w:val="001542A9"/>
    <w:rsid w:val="00154315"/>
    <w:rsid w:val="00156043"/>
    <w:rsid w:val="0015659E"/>
    <w:rsid w:val="001606FC"/>
    <w:rsid w:val="00161916"/>
    <w:rsid w:val="001624DD"/>
    <w:rsid w:val="00162AE2"/>
    <w:rsid w:val="00164460"/>
    <w:rsid w:val="00165812"/>
    <w:rsid w:val="00166F83"/>
    <w:rsid w:val="001675EF"/>
    <w:rsid w:val="0016760F"/>
    <w:rsid w:val="00167BEF"/>
    <w:rsid w:val="001723F7"/>
    <w:rsid w:val="00172DA9"/>
    <w:rsid w:val="00175F59"/>
    <w:rsid w:val="001769FD"/>
    <w:rsid w:val="00180314"/>
    <w:rsid w:val="001829FB"/>
    <w:rsid w:val="00184082"/>
    <w:rsid w:val="00184F57"/>
    <w:rsid w:val="001911CF"/>
    <w:rsid w:val="0019236C"/>
    <w:rsid w:val="0019470C"/>
    <w:rsid w:val="0019640B"/>
    <w:rsid w:val="001974EA"/>
    <w:rsid w:val="00197D83"/>
    <w:rsid w:val="001A0665"/>
    <w:rsid w:val="001A0E63"/>
    <w:rsid w:val="001A12AD"/>
    <w:rsid w:val="001A201A"/>
    <w:rsid w:val="001A32D4"/>
    <w:rsid w:val="001A3C33"/>
    <w:rsid w:val="001A4A2D"/>
    <w:rsid w:val="001A594A"/>
    <w:rsid w:val="001A6057"/>
    <w:rsid w:val="001A7EED"/>
    <w:rsid w:val="001B334A"/>
    <w:rsid w:val="001B3665"/>
    <w:rsid w:val="001B47D3"/>
    <w:rsid w:val="001B4E35"/>
    <w:rsid w:val="001C0796"/>
    <w:rsid w:val="001C0976"/>
    <w:rsid w:val="001C0DB0"/>
    <w:rsid w:val="001C5F15"/>
    <w:rsid w:val="001C6A11"/>
    <w:rsid w:val="001D030A"/>
    <w:rsid w:val="001D0881"/>
    <w:rsid w:val="001D26D2"/>
    <w:rsid w:val="001D660E"/>
    <w:rsid w:val="001E45C2"/>
    <w:rsid w:val="001E577E"/>
    <w:rsid w:val="001E61BD"/>
    <w:rsid w:val="001F0F8A"/>
    <w:rsid w:val="001F22A4"/>
    <w:rsid w:val="001F24FA"/>
    <w:rsid w:val="001F33B3"/>
    <w:rsid w:val="001F678A"/>
    <w:rsid w:val="001F744E"/>
    <w:rsid w:val="00206474"/>
    <w:rsid w:val="002111FE"/>
    <w:rsid w:val="002113B0"/>
    <w:rsid w:val="00211539"/>
    <w:rsid w:val="00212220"/>
    <w:rsid w:val="0021388F"/>
    <w:rsid w:val="00214D88"/>
    <w:rsid w:val="00215DB6"/>
    <w:rsid w:val="00217AFB"/>
    <w:rsid w:val="0022139A"/>
    <w:rsid w:val="00221A77"/>
    <w:rsid w:val="00223D40"/>
    <w:rsid w:val="002264D6"/>
    <w:rsid w:val="002269D4"/>
    <w:rsid w:val="002300C5"/>
    <w:rsid w:val="002334D9"/>
    <w:rsid w:val="0023568C"/>
    <w:rsid w:val="00235C52"/>
    <w:rsid w:val="002364D1"/>
    <w:rsid w:val="00236CCD"/>
    <w:rsid w:val="002374D7"/>
    <w:rsid w:val="00240B62"/>
    <w:rsid w:val="00242841"/>
    <w:rsid w:val="0024651A"/>
    <w:rsid w:val="00247B4B"/>
    <w:rsid w:val="00247F55"/>
    <w:rsid w:val="00250EF5"/>
    <w:rsid w:val="00251385"/>
    <w:rsid w:val="0025204E"/>
    <w:rsid w:val="00253010"/>
    <w:rsid w:val="00253927"/>
    <w:rsid w:val="00253BD4"/>
    <w:rsid w:val="00253D30"/>
    <w:rsid w:val="00255DBD"/>
    <w:rsid w:val="00256D5F"/>
    <w:rsid w:val="00260AE3"/>
    <w:rsid w:val="00261094"/>
    <w:rsid w:val="00266664"/>
    <w:rsid w:val="002714D2"/>
    <w:rsid w:val="002746D7"/>
    <w:rsid w:val="00275D2F"/>
    <w:rsid w:val="00276D96"/>
    <w:rsid w:val="0027795E"/>
    <w:rsid w:val="00280405"/>
    <w:rsid w:val="0029251D"/>
    <w:rsid w:val="00293AC3"/>
    <w:rsid w:val="002977F7"/>
    <w:rsid w:val="002A0840"/>
    <w:rsid w:val="002A50CF"/>
    <w:rsid w:val="002B3937"/>
    <w:rsid w:val="002B571B"/>
    <w:rsid w:val="002B6E44"/>
    <w:rsid w:val="002B7720"/>
    <w:rsid w:val="002C3449"/>
    <w:rsid w:val="002C79DB"/>
    <w:rsid w:val="002D068B"/>
    <w:rsid w:val="002D4273"/>
    <w:rsid w:val="002D4D4E"/>
    <w:rsid w:val="002D594A"/>
    <w:rsid w:val="002E01C6"/>
    <w:rsid w:val="002E22E8"/>
    <w:rsid w:val="002E2E7F"/>
    <w:rsid w:val="002E2FF6"/>
    <w:rsid w:val="002E551F"/>
    <w:rsid w:val="002E7736"/>
    <w:rsid w:val="002E7F80"/>
    <w:rsid w:val="002F0DF5"/>
    <w:rsid w:val="002F209D"/>
    <w:rsid w:val="002F536C"/>
    <w:rsid w:val="002F7D01"/>
    <w:rsid w:val="00302343"/>
    <w:rsid w:val="00303967"/>
    <w:rsid w:val="00305E92"/>
    <w:rsid w:val="0030790F"/>
    <w:rsid w:val="0031121B"/>
    <w:rsid w:val="00311581"/>
    <w:rsid w:val="003116AE"/>
    <w:rsid w:val="003131ED"/>
    <w:rsid w:val="003141C5"/>
    <w:rsid w:val="00315B63"/>
    <w:rsid w:val="00316080"/>
    <w:rsid w:val="003164CA"/>
    <w:rsid w:val="003173C0"/>
    <w:rsid w:val="003174AE"/>
    <w:rsid w:val="00323184"/>
    <w:rsid w:val="00326D90"/>
    <w:rsid w:val="00326E29"/>
    <w:rsid w:val="00326F36"/>
    <w:rsid w:val="00327460"/>
    <w:rsid w:val="00327757"/>
    <w:rsid w:val="003311BE"/>
    <w:rsid w:val="0033244B"/>
    <w:rsid w:val="00332F0A"/>
    <w:rsid w:val="00334B77"/>
    <w:rsid w:val="00341250"/>
    <w:rsid w:val="00345B0C"/>
    <w:rsid w:val="00347739"/>
    <w:rsid w:val="00351177"/>
    <w:rsid w:val="00351970"/>
    <w:rsid w:val="00352666"/>
    <w:rsid w:val="00353383"/>
    <w:rsid w:val="00353858"/>
    <w:rsid w:val="00356526"/>
    <w:rsid w:val="003621EE"/>
    <w:rsid w:val="003628D3"/>
    <w:rsid w:val="00362CC3"/>
    <w:rsid w:val="003639FC"/>
    <w:rsid w:val="003672EB"/>
    <w:rsid w:val="00367403"/>
    <w:rsid w:val="00370C79"/>
    <w:rsid w:val="0037273A"/>
    <w:rsid w:val="00374DE5"/>
    <w:rsid w:val="003809BC"/>
    <w:rsid w:val="0038114F"/>
    <w:rsid w:val="00387160"/>
    <w:rsid w:val="0039066B"/>
    <w:rsid w:val="00390DCC"/>
    <w:rsid w:val="0039400C"/>
    <w:rsid w:val="003A09E5"/>
    <w:rsid w:val="003A0B94"/>
    <w:rsid w:val="003A102E"/>
    <w:rsid w:val="003A5B95"/>
    <w:rsid w:val="003A70EE"/>
    <w:rsid w:val="003A7968"/>
    <w:rsid w:val="003B196F"/>
    <w:rsid w:val="003C3F35"/>
    <w:rsid w:val="003C55E8"/>
    <w:rsid w:val="003C659F"/>
    <w:rsid w:val="003C6905"/>
    <w:rsid w:val="003C797D"/>
    <w:rsid w:val="003D36DA"/>
    <w:rsid w:val="003D590B"/>
    <w:rsid w:val="003E0598"/>
    <w:rsid w:val="003E3DE3"/>
    <w:rsid w:val="003F38F1"/>
    <w:rsid w:val="003F4AD0"/>
    <w:rsid w:val="003F65B2"/>
    <w:rsid w:val="003F6B9C"/>
    <w:rsid w:val="003F6C68"/>
    <w:rsid w:val="003F768B"/>
    <w:rsid w:val="0040082D"/>
    <w:rsid w:val="00400911"/>
    <w:rsid w:val="00401B42"/>
    <w:rsid w:val="00401E02"/>
    <w:rsid w:val="00402929"/>
    <w:rsid w:val="004067B0"/>
    <w:rsid w:val="0041648C"/>
    <w:rsid w:val="004226F4"/>
    <w:rsid w:val="004314D7"/>
    <w:rsid w:val="00432E4E"/>
    <w:rsid w:val="0043371B"/>
    <w:rsid w:val="0043382D"/>
    <w:rsid w:val="00433DC4"/>
    <w:rsid w:val="00434F86"/>
    <w:rsid w:val="004360D3"/>
    <w:rsid w:val="00440986"/>
    <w:rsid w:val="0044434F"/>
    <w:rsid w:val="00452D1F"/>
    <w:rsid w:val="004530F2"/>
    <w:rsid w:val="004537B5"/>
    <w:rsid w:val="00457405"/>
    <w:rsid w:val="004578EB"/>
    <w:rsid w:val="004603A9"/>
    <w:rsid w:val="00460677"/>
    <w:rsid w:val="00462621"/>
    <w:rsid w:val="00462F6C"/>
    <w:rsid w:val="0046465F"/>
    <w:rsid w:val="0046556E"/>
    <w:rsid w:val="00470867"/>
    <w:rsid w:val="00472EA2"/>
    <w:rsid w:val="004749DD"/>
    <w:rsid w:val="00475483"/>
    <w:rsid w:val="00475534"/>
    <w:rsid w:val="00476F55"/>
    <w:rsid w:val="00480DE1"/>
    <w:rsid w:val="00481559"/>
    <w:rsid w:val="00482D96"/>
    <w:rsid w:val="0048434F"/>
    <w:rsid w:val="0048565C"/>
    <w:rsid w:val="00486FC0"/>
    <w:rsid w:val="004873C3"/>
    <w:rsid w:val="00487C35"/>
    <w:rsid w:val="004924CB"/>
    <w:rsid w:val="004944C9"/>
    <w:rsid w:val="00495AB6"/>
    <w:rsid w:val="004A2E04"/>
    <w:rsid w:val="004A4F26"/>
    <w:rsid w:val="004A5465"/>
    <w:rsid w:val="004B5C83"/>
    <w:rsid w:val="004C032A"/>
    <w:rsid w:val="004C1CC9"/>
    <w:rsid w:val="004C3E4E"/>
    <w:rsid w:val="004D4CC6"/>
    <w:rsid w:val="004D5227"/>
    <w:rsid w:val="004D6DC2"/>
    <w:rsid w:val="004E1099"/>
    <w:rsid w:val="004E4FA9"/>
    <w:rsid w:val="004E6263"/>
    <w:rsid w:val="004E643E"/>
    <w:rsid w:val="004E67FF"/>
    <w:rsid w:val="004E789F"/>
    <w:rsid w:val="004F09F2"/>
    <w:rsid w:val="004F104C"/>
    <w:rsid w:val="004F178F"/>
    <w:rsid w:val="004F3FDF"/>
    <w:rsid w:val="004F69B7"/>
    <w:rsid w:val="004F6B11"/>
    <w:rsid w:val="00500506"/>
    <w:rsid w:val="00502C42"/>
    <w:rsid w:val="00504B4A"/>
    <w:rsid w:val="00507A3B"/>
    <w:rsid w:val="00517F10"/>
    <w:rsid w:val="005212EB"/>
    <w:rsid w:val="005219D4"/>
    <w:rsid w:val="005228BA"/>
    <w:rsid w:val="005248F1"/>
    <w:rsid w:val="00525FF8"/>
    <w:rsid w:val="00526C5F"/>
    <w:rsid w:val="005271ED"/>
    <w:rsid w:val="00532027"/>
    <w:rsid w:val="005347B9"/>
    <w:rsid w:val="005363CB"/>
    <w:rsid w:val="00536902"/>
    <w:rsid w:val="00536CAC"/>
    <w:rsid w:val="00537639"/>
    <w:rsid w:val="00540A00"/>
    <w:rsid w:val="00541C49"/>
    <w:rsid w:val="00542884"/>
    <w:rsid w:val="00544967"/>
    <w:rsid w:val="0055186D"/>
    <w:rsid w:val="005521D1"/>
    <w:rsid w:val="0055341E"/>
    <w:rsid w:val="0055449A"/>
    <w:rsid w:val="00567397"/>
    <w:rsid w:val="005725EA"/>
    <w:rsid w:val="00572BA9"/>
    <w:rsid w:val="00574BFE"/>
    <w:rsid w:val="00576949"/>
    <w:rsid w:val="00576BAD"/>
    <w:rsid w:val="005772DE"/>
    <w:rsid w:val="00583B9F"/>
    <w:rsid w:val="00586CB9"/>
    <w:rsid w:val="00592356"/>
    <w:rsid w:val="0059287E"/>
    <w:rsid w:val="00592D55"/>
    <w:rsid w:val="0059449B"/>
    <w:rsid w:val="00596248"/>
    <w:rsid w:val="005A2494"/>
    <w:rsid w:val="005A27BF"/>
    <w:rsid w:val="005A2FAB"/>
    <w:rsid w:val="005A3DC5"/>
    <w:rsid w:val="005A4264"/>
    <w:rsid w:val="005A5114"/>
    <w:rsid w:val="005A5895"/>
    <w:rsid w:val="005B4925"/>
    <w:rsid w:val="005B524C"/>
    <w:rsid w:val="005B57CB"/>
    <w:rsid w:val="005C0D89"/>
    <w:rsid w:val="005C3457"/>
    <w:rsid w:val="005C4E55"/>
    <w:rsid w:val="005C7DD0"/>
    <w:rsid w:val="005D2BA4"/>
    <w:rsid w:val="005D353D"/>
    <w:rsid w:val="005D70C6"/>
    <w:rsid w:val="005E1055"/>
    <w:rsid w:val="005E2556"/>
    <w:rsid w:val="005E4777"/>
    <w:rsid w:val="005E6AAD"/>
    <w:rsid w:val="005E7509"/>
    <w:rsid w:val="005F0FEA"/>
    <w:rsid w:val="005F1793"/>
    <w:rsid w:val="005F2131"/>
    <w:rsid w:val="005F4091"/>
    <w:rsid w:val="005F5221"/>
    <w:rsid w:val="005F6101"/>
    <w:rsid w:val="005F730E"/>
    <w:rsid w:val="005F7A5E"/>
    <w:rsid w:val="00604D72"/>
    <w:rsid w:val="0060592D"/>
    <w:rsid w:val="006059A2"/>
    <w:rsid w:val="00610629"/>
    <w:rsid w:val="006163A3"/>
    <w:rsid w:val="00625D5D"/>
    <w:rsid w:val="00627F0E"/>
    <w:rsid w:val="006328C4"/>
    <w:rsid w:val="006370F1"/>
    <w:rsid w:val="0063742A"/>
    <w:rsid w:val="00642538"/>
    <w:rsid w:val="00643C9E"/>
    <w:rsid w:val="0064604D"/>
    <w:rsid w:val="0065054D"/>
    <w:rsid w:val="0065320B"/>
    <w:rsid w:val="006532B4"/>
    <w:rsid w:val="00653C5C"/>
    <w:rsid w:val="00653DDE"/>
    <w:rsid w:val="0065492D"/>
    <w:rsid w:val="00655A2B"/>
    <w:rsid w:val="00655EAB"/>
    <w:rsid w:val="00663567"/>
    <w:rsid w:val="00666FF6"/>
    <w:rsid w:val="00671300"/>
    <w:rsid w:val="00673531"/>
    <w:rsid w:val="0067461A"/>
    <w:rsid w:val="00676B7D"/>
    <w:rsid w:val="00677641"/>
    <w:rsid w:val="00680CBA"/>
    <w:rsid w:val="00686158"/>
    <w:rsid w:val="00687FA3"/>
    <w:rsid w:val="0069052D"/>
    <w:rsid w:val="00691CCD"/>
    <w:rsid w:val="00692089"/>
    <w:rsid w:val="006920D4"/>
    <w:rsid w:val="00692C6B"/>
    <w:rsid w:val="00694EC3"/>
    <w:rsid w:val="00695B94"/>
    <w:rsid w:val="00695C69"/>
    <w:rsid w:val="00697354"/>
    <w:rsid w:val="00697D4B"/>
    <w:rsid w:val="006A5011"/>
    <w:rsid w:val="006A5BFD"/>
    <w:rsid w:val="006A5D95"/>
    <w:rsid w:val="006B070D"/>
    <w:rsid w:val="006B1B20"/>
    <w:rsid w:val="006B5249"/>
    <w:rsid w:val="006B5692"/>
    <w:rsid w:val="006B6AEA"/>
    <w:rsid w:val="006B7E62"/>
    <w:rsid w:val="006C12AF"/>
    <w:rsid w:val="006C1E25"/>
    <w:rsid w:val="006C63ED"/>
    <w:rsid w:val="006C6877"/>
    <w:rsid w:val="006C71B8"/>
    <w:rsid w:val="006C7ADD"/>
    <w:rsid w:val="006D26E5"/>
    <w:rsid w:val="006D57B1"/>
    <w:rsid w:val="006D5F2B"/>
    <w:rsid w:val="006D662E"/>
    <w:rsid w:val="006D6D28"/>
    <w:rsid w:val="006D7306"/>
    <w:rsid w:val="006E0CBA"/>
    <w:rsid w:val="006E10F8"/>
    <w:rsid w:val="006E4A1C"/>
    <w:rsid w:val="006E5337"/>
    <w:rsid w:val="006E6BD9"/>
    <w:rsid w:val="006E6EC2"/>
    <w:rsid w:val="006E6F09"/>
    <w:rsid w:val="006F37DB"/>
    <w:rsid w:val="006F420E"/>
    <w:rsid w:val="006F4ED4"/>
    <w:rsid w:val="006F65CC"/>
    <w:rsid w:val="006F739F"/>
    <w:rsid w:val="007007F6"/>
    <w:rsid w:val="00700B58"/>
    <w:rsid w:val="0070148F"/>
    <w:rsid w:val="00701769"/>
    <w:rsid w:val="00703524"/>
    <w:rsid w:val="00703802"/>
    <w:rsid w:val="00704836"/>
    <w:rsid w:val="00705119"/>
    <w:rsid w:val="00707AB2"/>
    <w:rsid w:val="007128D0"/>
    <w:rsid w:val="00716077"/>
    <w:rsid w:val="007166BC"/>
    <w:rsid w:val="00723D95"/>
    <w:rsid w:val="00725057"/>
    <w:rsid w:val="00725E8C"/>
    <w:rsid w:val="007263CD"/>
    <w:rsid w:val="007305D9"/>
    <w:rsid w:val="00732D11"/>
    <w:rsid w:val="00733D4A"/>
    <w:rsid w:val="0073714E"/>
    <w:rsid w:val="0074061B"/>
    <w:rsid w:val="00740BC4"/>
    <w:rsid w:val="007445F0"/>
    <w:rsid w:val="00744B43"/>
    <w:rsid w:val="007455B1"/>
    <w:rsid w:val="00745BC1"/>
    <w:rsid w:val="00745D24"/>
    <w:rsid w:val="00750345"/>
    <w:rsid w:val="00754BC5"/>
    <w:rsid w:val="00757C31"/>
    <w:rsid w:val="00757E43"/>
    <w:rsid w:val="007629E9"/>
    <w:rsid w:val="00762D3C"/>
    <w:rsid w:val="00766489"/>
    <w:rsid w:val="0076698C"/>
    <w:rsid w:val="00767CB7"/>
    <w:rsid w:val="007707DA"/>
    <w:rsid w:val="00770CC7"/>
    <w:rsid w:val="00771077"/>
    <w:rsid w:val="0077156A"/>
    <w:rsid w:val="00771A57"/>
    <w:rsid w:val="00771D75"/>
    <w:rsid w:val="0077404C"/>
    <w:rsid w:val="00774EC3"/>
    <w:rsid w:val="007762ED"/>
    <w:rsid w:val="007769E8"/>
    <w:rsid w:val="00776ADB"/>
    <w:rsid w:val="00776AE5"/>
    <w:rsid w:val="007800AB"/>
    <w:rsid w:val="00780B79"/>
    <w:rsid w:val="0078188B"/>
    <w:rsid w:val="00786C22"/>
    <w:rsid w:val="00787130"/>
    <w:rsid w:val="00787E57"/>
    <w:rsid w:val="007934A3"/>
    <w:rsid w:val="00797196"/>
    <w:rsid w:val="0079751D"/>
    <w:rsid w:val="00797C66"/>
    <w:rsid w:val="007A58F9"/>
    <w:rsid w:val="007A78F0"/>
    <w:rsid w:val="007B1DAC"/>
    <w:rsid w:val="007B2159"/>
    <w:rsid w:val="007B2F9F"/>
    <w:rsid w:val="007B56C4"/>
    <w:rsid w:val="007B6035"/>
    <w:rsid w:val="007C0249"/>
    <w:rsid w:val="007C286F"/>
    <w:rsid w:val="007D020A"/>
    <w:rsid w:val="007D1E78"/>
    <w:rsid w:val="007D2957"/>
    <w:rsid w:val="007D306D"/>
    <w:rsid w:val="007D48FA"/>
    <w:rsid w:val="007D602F"/>
    <w:rsid w:val="007E3678"/>
    <w:rsid w:val="007E3B41"/>
    <w:rsid w:val="007E68DE"/>
    <w:rsid w:val="007F3790"/>
    <w:rsid w:val="007F394E"/>
    <w:rsid w:val="007F3A34"/>
    <w:rsid w:val="007F6BA6"/>
    <w:rsid w:val="0080066E"/>
    <w:rsid w:val="008015F1"/>
    <w:rsid w:val="00803254"/>
    <w:rsid w:val="00803B5A"/>
    <w:rsid w:val="00803C9C"/>
    <w:rsid w:val="00804C97"/>
    <w:rsid w:val="008050C1"/>
    <w:rsid w:val="00805BB5"/>
    <w:rsid w:val="008113B8"/>
    <w:rsid w:val="00812851"/>
    <w:rsid w:val="00817D96"/>
    <w:rsid w:val="0082135C"/>
    <w:rsid w:val="008245DA"/>
    <w:rsid w:val="00827AB3"/>
    <w:rsid w:val="00831993"/>
    <w:rsid w:val="0083382E"/>
    <w:rsid w:val="00833E99"/>
    <w:rsid w:val="00835BAE"/>
    <w:rsid w:val="008361CF"/>
    <w:rsid w:val="008406BC"/>
    <w:rsid w:val="00840C94"/>
    <w:rsid w:val="00844676"/>
    <w:rsid w:val="00846905"/>
    <w:rsid w:val="0085026B"/>
    <w:rsid w:val="008507C9"/>
    <w:rsid w:val="00853AC4"/>
    <w:rsid w:val="00855033"/>
    <w:rsid w:val="00855160"/>
    <w:rsid w:val="00857159"/>
    <w:rsid w:val="0086052B"/>
    <w:rsid w:val="00862539"/>
    <w:rsid w:val="00862D56"/>
    <w:rsid w:val="00863B26"/>
    <w:rsid w:val="00865285"/>
    <w:rsid w:val="00867F19"/>
    <w:rsid w:val="008705A3"/>
    <w:rsid w:val="008706EF"/>
    <w:rsid w:val="0087199A"/>
    <w:rsid w:val="00873C7E"/>
    <w:rsid w:val="00874515"/>
    <w:rsid w:val="008746A4"/>
    <w:rsid w:val="00875126"/>
    <w:rsid w:val="00877689"/>
    <w:rsid w:val="00881A37"/>
    <w:rsid w:val="008822D2"/>
    <w:rsid w:val="00882422"/>
    <w:rsid w:val="008864A0"/>
    <w:rsid w:val="00887E5C"/>
    <w:rsid w:val="00895FA9"/>
    <w:rsid w:val="008A21E1"/>
    <w:rsid w:val="008A2691"/>
    <w:rsid w:val="008A2D45"/>
    <w:rsid w:val="008A3785"/>
    <w:rsid w:val="008A4054"/>
    <w:rsid w:val="008A4358"/>
    <w:rsid w:val="008A4C13"/>
    <w:rsid w:val="008A54E4"/>
    <w:rsid w:val="008A596B"/>
    <w:rsid w:val="008A5BFF"/>
    <w:rsid w:val="008A688E"/>
    <w:rsid w:val="008A6F0E"/>
    <w:rsid w:val="008A75FD"/>
    <w:rsid w:val="008B05EF"/>
    <w:rsid w:val="008B1302"/>
    <w:rsid w:val="008B2B3B"/>
    <w:rsid w:val="008B326C"/>
    <w:rsid w:val="008B721A"/>
    <w:rsid w:val="008B768E"/>
    <w:rsid w:val="008B79C3"/>
    <w:rsid w:val="008C11B2"/>
    <w:rsid w:val="008C1CB5"/>
    <w:rsid w:val="008C1D6E"/>
    <w:rsid w:val="008C540F"/>
    <w:rsid w:val="008C6701"/>
    <w:rsid w:val="008D2ECD"/>
    <w:rsid w:val="008D5DBC"/>
    <w:rsid w:val="008F6639"/>
    <w:rsid w:val="008F6C8A"/>
    <w:rsid w:val="00903A14"/>
    <w:rsid w:val="00903C77"/>
    <w:rsid w:val="00904698"/>
    <w:rsid w:val="00904AAC"/>
    <w:rsid w:val="00906BBA"/>
    <w:rsid w:val="00911809"/>
    <w:rsid w:val="00913225"/>
    <w:rsid w:val="00914A26"/>
    <w:rsid w:val="00914FDD"/>
    <w:rsid w:val="009165C1"/>
    <w:rsid w:val="00916736"/>
    <w:rsid w:val="00920EE6"/>
    <w:rsid w:val="0093163B"/>
    <w:rsid w:val="00931EF7"/>
    <w:rsid w:val="00933EB1"/>
    <w:rsid w:val="009344A1"/>
    <w:rsid w:val="009347EE"/>
    <w:rsid w:val="009359C4"/>
    <w:rsid w:val="0094081D"/>
    <w:rsid w:val="0094112F"/>
    <w:rsid w:val="009416F1"/>
    <w:rsid w:val="00941F67"/>
    <w:rsid w:val="0094322A"/>
    <w:rsid w:val="00943C6C"/>
    <w:rsid w:val="00945884"/>
    <w:rsid w:val="00947DFD"/>
    <w:rsid w:val="009522FC"/>
    <w:rsid w:val="009539C2"/>
    <w:rsid w:val="009549CC"/>
    <w:rsid w:val="0095623A"/>
    <w:rsid w:val="00957952"/>
    <w:rsid w:val="00960D26"/>
    <w:rsid w:val="00964443"/>
    <w:rsid w:val="00966D25"/>
    <w:rsid w:val="00967316"/>
    <w:rsid w:val="00967638"/>
    <w:rsid w:val="00971721"/>
    <w:rsid w:val="00971A78"/>
    <w:rsid w:val="009720A8"/>
    <w:rsid w:val="00975C20"/>
    <w:rsid w:val="0097694D"/>
    <w:rsid w:val="0097747C"/>
    <w:rsid w:val="009776E5"/>
    <w:rsid w:val="009803AD"/>
    <w:rsid w:val="009808F4"/>
    <w:rsid w:val="009812DF"/>
    <w:rsid w:val="00982712"/>
    <w:rsid w:val="00983750"/>
    <w:rsid w:val="00983B8F"/>
    <w:rsid w:val="009901D9"/>
    <w:rsid w:val="00991556"/>
    <w:rsid w:val="00991659"/>
    <w:rsid w:val="0099244E"/>
    <w:rsid w:val="00993099"/>
    <w:rsid w:val="00993B87"/>
    <w:rsid w:val="00997166"/>
    <w:rsid w:val="009A001A"/>
    <w:rsid w:val="009A0D31"/>
    <w:rsid w:val="009A197A"/>
    <w:rsid w:val="009A20F7"/>
    <w:rsid w:val="009A453D"/>
    <w:rsid w:val="009A4D22"/>
    <w:rsid w:val="009A50EA"/>
    <w:rsid w:val="009A6503"/>
    <w:rsid w:val="009A6861"/>
    <w:rsid w:val="009A7527"/>
    <w:rsid w:val="009B1122"/>
    <w:rsid w:val="009B3CAA"/>
    <w:rsid w:val="009B4B93"/>
    <w:rsid w:val="009C1D61"/>
    <w:rsid w:val="009C3139"/>
    <w:rsid w:val="009C4C15"/>
    <w:rsid w:val="009C5349"/>
    <w:rsid w:val="009C7723"/>
    <w:rsid w:val="009D1E21"/>
    <w:rsid w:val="009D2E73"/>
    <w:rsid w:val="009D3269"/>
    <w:rsid w:val="009D3BF2"/>
    <w:rsid w:val="009D47A9"/>
    <w:rsid w:val="009D5DB9"/>
    <w:rsid w:val="009D6CC5"/>
    <w:rsid w:val="009E2277"/>
    <w:rsid w:val="009E381B"/>
    <w:rsid w:val="009F00ED"/>
    <w:rsid w:val="009F493F"/>
    <w:rsid w:val="009F4E6A"/>
    <w:rsid w:val="009F5E3F"/>
    <w:rsid w:val="009F71DC"/>
    <w:rsid w:val="00A01418"/>
    <w:rsid w:val="00A03734"/>
    <w:rsid w:val="00A07091"/>
    <w:rsid w:val="00A10945"/>
    <w:rsid w:val="00A11833"/>
    <w:rsid w:val="00A11C96"/>
    <w:rsid w:val="00A12271"/>
    <w:rsid w:val="00A14A70"/>
    <w:rsid w:val="00A1504B"/>
    <w:rsid w:val="00A15E57"/>
    <w:rsid w:val="00A17018"/>
    <w:rsid w:val="00A20AA4"/>
    <w:rsid w:val="00A24BC5"/>
    <w:rsid w:val="00A250A0"/>
    <w:rsid w:val="00A250EF"/>
    <w:rsid w:val="00A304D0"/>
    <w:rsid w:val="00A30BF6"/>
    <w:rsid w:val="00A31075"/>
    <w:rsid w:val="00A33C79"/>
    <w:rsid w:val="00A3669B"/>
    <w:rsid w:val="00A415B7"/>
    <w:rsid w:val="00A42958"/>
    <w:rsid w:val="00A4330F"/>
    <w:rsid w:val="00A44B25"/>
    <w:rsid w:val="00A51FF2"/>
    <w:rsid w:val="00A549C8"/>
    <w:rsid w:val="00A54D48"/>
    <w:rsid w:val="00A57745"/>
    <w:rsid w:val="00A57DCC"/>
    <w:rsid w:val="00A62B40"/>
    <w:rsid w:val="00A632D9"/>
    <w:rsid w:val="00A65FDF"/>
    <w:rsid w:val="00A707EE"/>
    <w:rsid w:val="00A7132D"/>
    <w:rsid w:val="00A726A4"/>
    <w:rsid w:val="00A73EC3"/>
    <w:rsid w:val="00A75C7A"/>
    <w:rsid w:val="00A75F6C"/>
    <w:rsid w:val="00A765D6"/>
    <w:rsid w:val="00A768D3"/>
    <w:rsid w:val="00A8074C"/>
    <w:rsid w:val="00A81774"/>
    <w:rsid w:val="00A83274"/>
    <w:rsid w:val="00A83CC7"/>
    <w:rsid w:val="00A84A4E"/>
    <w:rsid w:val="00A863CB"/>
    <w:rsid w:val="00A87C67"/>
    <w:rsid w:val="00A92666"/>
    <w:rsid w:val="00A9420C"/>
    <w:rsid w:val="00A94ED4"/>
    <w:rsid w:val="00AA0FDC"/>
    <w:rsid w:val="00AA11D8"/>
    <w:rsid w:val="00AA23EA"/>
    <w:rsid w:val="00AA3187"/>
    <w:rsid w:val="00AA4285"/>
    <w:rsid w:val="00AA4FDB"/>
    <w:rsid w:val="00AA6C84"/>
    <w:rsid w:val="00AB3905"/>
    <w:rsid w:val="00AB481E"/>
    <w:rsid w:val="00AB5651"/>
    <w:rsid w:val="00AB5DCF"/>
    <w:rsid w:val="00AB5FF6"/>
    <w:rsid w:val="00AB70AB"/>
    <w:rsid w:val="00AC0D2B"/>
    <w:rsid w:val="00AC394A"/>
    <w:rsid w:val="00AC7109"/>
    <w:rsid w:val="00AD0C06"/>
    <w:rsid w:val="00AD3FBD"/>
    <w:rsid w:val="00AD64C3"/>
    <w:rsid w:val="00AD72BD"/>
    <w:rsid w:val="00AD7B55"/>
    <w:rsid w:val="00AE19A7"/>
    <w:rsid w:val="00AE2323"/>
    <w:rsid w:val="00AE31A0"/>
    <w:rsid w:val="00AE410E"/>
    <w:rsid w:val="00AF2F8E"/>
    <w:rsid w:val="00AF2F9A"/>
    <w:rsid w:val="00AF7B84"/>
    <w:rsid w:val="00B001F0"/>
    <w:rsid w:val="00B0128F"/>
    <w:rsid w:val="00B02B47"/>
    <w:rsid w:val="00B06409"/>
    <w:rsid w:val="00B0672F"/>
    <w:rsid w:val="00B07693"/>
    <w:rsid w:val="00B16D2E"/>
    <w:rsid w:val="00B17260"/>
    <w:rsid w:val="00B20C07"/>
    <w:rsid w:val="00B24485"/>
    <w:rsid w:val="00B24935"/>
    <w:rsid w:val="00B26811"/>
    <w:rsid w:val="00B26B3C"/>
    <w:rsid w:val="00B277B8"/>
    <w:rsid w:val="00B30121"/>
    <w:rsid w:val="00B32639"/>
    <w:rsid w:val="00B32B88"/>
    <w:rsid w:val="00B3337C"/>
    <w:rsid w:val="00B33958"/>
    <w:rsid w:val="00B349B7"/>
    <w:rsid w:val="00B40C56"/>
    <w:rsid w:val="00B410F0"/>
    <w:rsid w:val="00B427FD"/>
    <w:rsid w:val="00B444C3"/>
    <w:rsid w:val="00B45692"/>
    <w:rsid w:val="00B5269F"/>
    <w:rsid w:val="00B561A3"/>
    <w:rsid w:val="00B56C5E"/>
    <w:rsid w:val="00B57721"/>
    <w:rsid w:val="00B6096F"/>
    <w:rsid w:val="00B609D6"/>
    <w:rsid w:val="00B61D2A"/>
    <w:rsid w:val="00B6625A"/>
    <w:rsid w:val="00B747D2"/>
    <w:rsid w:val="00B748CC"/>
    <w:rsid w:val="00B775BD"/>
    <w:rsid w:val="00B83DAD"/>
    <w:rsid w:val="00B864FA"/>
    <w:rsid w:val="00B93A86"/>
    <w:rsid w:val="00B95123"/>
    <w:rsid w:val="00B96399"/>
    <w:rsid w:val="00B964C8"/>
    <w:rsid w:val="00B97E69"/>
    <w:rsid w:val="00BA0904"/>
    <w:rsid w:val="00BA1FFF"/>
    <w:rsid w:val="00BA22CB"/>
    <w:rsid w:val="00BA3384"/>
    <w:rsid w:val="00BA37D7"/>
    <w:rsid w:val="00BA7A7C"/>
    <w:rsid w:val="00BA7F6D"/>
    <w:rsid w:val="00BB05BC"/>
    <w:rsid w:val="00BB08EE"/>
    <w:rsid w:val="00BB0B5D"/>
    <w:rsid w:val="00BB0C2D"/>
    <w:rsid w:val="00BB208A"/>
    <w:rsid w:val="00BB2D86"/>
    <w:rsid w:val="00BB552C"/>
    <w:rsid w:val="00BC1919"/>
    <w:rsid w:val="00BC1F65"/>
    <w:rsid w:val="00BC29CB"/>
    <w:rsid w:val="00BC6B2A"/>
    <w:rsid w:val="00BC757F"/>
    <w:rsid w:val="00BD154A"/>
    <w:rsid w:val="00BD554B"/>
    <w:rsid w:val="00BD58ED"/>
    <w:rsid w:val="00BD7B96"/>
    <w:rsid w:val="00BE6187"/>
    <w:rsid w:val="00BE6F40"/>
    <w:rsid w:val="00BE77D2"/>
    <w:rsid w:val="00BF09D3"/>
    <w:rsid w:val="00BF12F7"/>
    <w:rsid w:val="00BF1899"/>
    <w:rsid w:val="00BF5725"/>
    <w:rsid w:val="00BF7E7E"/>
    <w:rsid w:val="00C00929"/>
    <w:rsid w:val="00C00F9D"/>
    <w:rsid w:val="00C036DB"/>
    <w:rsid w:val="00C04404"/>
    <w:rsid w:val="00C04FF2"/>
    <w:rsid w:val="00C05208"/>
    <w:rsid w:val="00C0734E"/>
    <w:rsid w:val="00C10764"/>
    <w:rsid w:val="00C16790"/>
    <w:rsid w:val="00C22696"/>
    <w:rsid w:val="00C31F72"/>
    <w:rsid w:val="00C33F6D"/>
    <w:rsid w:val="00C3431A"/>
    <w:rsid w:val="00C35302"/>
    <w:rsid w:val="00C40936"/>
    <w:rsid w:val="00C41C1E"/>
    <w:rsid w:val="00C438B5"/>
    <w:rsid w:val="00C44B38"/>
    <w:rsid w:val="00C44EA3"/>
    <w:rsid w:val="00C50E65"/>
    <w:rsid w:val="00C5149F"/>
    <w:rsid w:val="00C521C2"/>
    <w:rsid w:val="00C53506"/>
    <w:rsid w:val="00C539AC"/>
    <w:rsid w:val="00C564CA"/>
    <w:rsid w:val="00C57B56"/>
    <w:rsid w:val="00C57B5D"/>
    <w:rsid w:val="00C61E09"/>
    <w:rsid w:val="00C62EF7"/>
    <w:rsid w:val="00C630E1"/>
    <w:rsid w:val="00C63F50"/>
    <w:rsid w:val="00C656A9"/>
    <w:rsid w:val="00C66AD0"/>
    <w:rsid w:val="00C70EA2"/>
    <w:rsid w:val="00C71C62"/>
    <w:rsid w:val="00C76B38"/>
    <w:rsid w:val="00C77901"/>
    <w:rsid w:val="00C80CD4"/>
    <w:rsid w:val="00C8107D"/>
    <w:rsid w:val="00C81416"/>
    <w:rsid w:val="00C81DF9"/>
    <w:rsid w:val="00C82754"/>
    <w:rsid w:val="00C8299C"/>
    <w:rsid w:val="00C859DC"/>
    <w:rsid w:val="00C85D1C"/>
    <w:rsid w:val="00C877AA"/>
    <w:rsid w:val="00C87D41"/>
    <w:rsid w:val="00C87DD6"/>
    <w:rsid w:val="00C909C9"/>
    <w:rsid w:val="00C922DA"/>
    <w:rsid w:val="00C93564"/>
    <w:rsid w:val="00C93D37"/>
    <w:rsid w:val="00C956F8"/>
    <w:rsid w:val="00CA1A52"/>
    <w:rsid w:val="00CA1B1B"/>
    <w:rsid w:val="00CA26A6"/>
    <w:rsid w:val="00CA4E56"/>
    <w:rsid w:val="00CA5308"/>
    <w:rsid w:val="00CB2249"/>
    <w:rsid w:val="00CB2F03"/>
    <w:rsid w:val="00CC0067"/>
    <w:rsid w:val="00CC0759"/>
    <w:rsid w:val="00CC0EC5"/>
    <w:rsid w:val="00CC10CD"/>
    <w:rsid w:val="00CC149D"/>
    <w:rsid w:val="00CC636A"/>
    <w:rsid w:val="00CC78DA"/>
    <w:rsid w:val="00CD1286"/>
    <w:rsid w:val="00CD2D4F"/>
    <w:rsid w:val="00CD3AF0"/>
    <w:rsid w:val="00CD78CF"/>
    <w:rsid w:val="00CE1576"/>
    <w:rsid w:val="00CE2B78"/>
    <w:rsid w:val="00CE3BDF"/>
    <w:rsid w:val="00CE3C1F"/>
    <w:rsid w:val="00CE5D63"/>
    <w:rsid w:val="00CF13AB"/>
    <w:rsid w:val="00CF313C"/>
    <w:rsid w:val="00CF52E2"/>
    <w:rsid w:val="00CF7DC2"/>
    <w:rsid w:val="00D01709"/>
    <w:rsid w:val="00D01DE3"/>
    <w:rsid w:val="00D06694"/>
    <w:rsid w:val="00D125B5"/>
    <w:rsid w:val="00D13177"/>
    <w:rsid w:val="00D161AB"/>
    <w:rsid w:val="00D17041"/>
    <w:rsid w:val="00D17139"/>
    <w:rsid w:val="00D21ADD"/>
    <w:rsid w:val="00D23B51"/>
    <w:rsid w:val="00D24E1E"/>
    <w:rsid w:val="00D254AD"/>
    <w:rsid w:val="00D318F4"/>
    <w:rsid w:val="00D32E46"/>
    <w:rsid w:val="00D36F57"/>
    <w:rsid w:val="00D4257A"/>
    <w:rsid w:val="00D4456A"/>
    <w:rsid w:val="00D4551F"/>
    <w:rsid w:val="00D45F63"/>
    <w:rsid w:val="00D500B9"/>
    <w:rsid w:val="00D52284"/>
    <w:rsid w:val="00D526F1"/>
    <w:rsid w:val="00D53328"/>
    <w:rsid w:val="00D5450D"/>
    <w:rsid w:val="00D54E7C"/>
    <w:rsid w:val="00D60570"/>
    <w:rsid w:val="00D60E1E"/>
    <w:rsid w:val="00D61892"/>
    <w:rsid w:val="00D61997"/>
    <w:rsid w:val="00D61D99"/>
    <w:rsid w:val="00D62CE5"/>
    <w:rsid w:val="00D6681B"/>
    <w:rsid w:val="00D71D20"/>
    <w:rsid w:val="00D72A80"/>
    <w:rsid w:val="00D77C6E"/>
    <w:rsid w:val="00D80108"/>
    <w:rsid w:val="00D856D9"/>
    <w:rsid w:val="00D864BB"/>
    <w:rsid w:val="00D93B72"/>
    <w:rsid w:val="00D96878"/>
    <w:rsid w:val="00D97822"/>
    <w:rsid w:val="00D97AE1"/>
    <w:rsid w:val="00DA1A27"/>
    <w:rsid w:val="00DA26CD"/>
    <w:rsid w:val="00DA2AD7"/>
    <w:rsid w:val="00DA513C"/>
    <w:rsid w:val="00DA6847"/>
    <w:rsid w:val="00DB1E89"/>
    <w:rsid w:val="00DB2BB8"/>
    <w:rsid w:val="00DB36AE"/>
    <w:rsid w:val="00DB4E18"/>
    <w:rsid w:val="00DB770A"/>
    <w:rsid w:val="00DB7CB8"/>
    <w:rsid w:val="00DC23E5"/>
    <w:rsid w:val="00DC48B9"/>
    <w:rsid w:val="00DC79A1"/>
    <w:rsid w:val="00DD00E5"/>
    <w:rsid w:val="00DD0836"/>
    <w:rsid w:val="00DD26A1"/>
    <w:rsid w:val="00DD4B4C"/>
    <w:rsid w:val="00DD6853"/>
    <w:rsid w:val="00DE0CE7"/>
    <w:rsid w:val="00DE160C"/>
    <w:rsid w:val="00DE3E2D"/>
    <w:rsid w:val="00DE7787"/>
    <w:rsid w:val="00DF1052"/>
    <w:rsid w:val="00DF1F99"/>
    <w:rsid w:val="00DF2CAB"/>
    <w:rsid w:val="00DF7ED2"/>
    <w:rsid w:val="00E00176"/>
    <w:rsid w:val="00E007BB"/>
    <w:rsid w:val="00E02CD7"/>
    <w:rsid w:val="00E046C2"/>
    <w:rsid w:val="00E04915"/>
    <w:rsid w:val="00E07D8A"/>
    <w:rsid w:val="00E13496"/>
    <w:rsid w:val="00E14C12"/>
    <w:rsid w:val="00E15DEE"/>
    <w:rsid w:val="00E22A97"/>
    <w:rsid w:val="00E23F89"/>
    <w:rsid w:val="00E24EDC"/>
    <w:rsid w:val="00E275A9"/>
    <w:rsid w:val="00E30659"/>
    <w:rsid w:val="00E307EA"/>
    <w:rsid w:val="00E331C8"/>
    <w:rsid w:val="00E33957"/>
    <w:rsid w:val="00E362D3"/>
    <w:rsid w:val="00E41014"/>
    <w:rsid w:val="00E43BD1"/>
    <w:rsid w:val="00E4419E"/>
    <w:rsid w:val="00E4793F"/>
    <w:rsid w:val="00E47DD3"/>
    <w:rsid w:val="00E52316"/>
    <w:rsid w:val="00E5481B"/>
    <w:rsid w:val="00E55324"/>
    <w:rsid w:val="00E63F3C"/>
    <w:rsid w:val="00E66D50"/>
    <w:rsid w:val="00E7103F"/>
    <w:rsid w:val="00E72B57"/>
    <w:rsid w:val="00E76788"/>
    <w:rsid w:val="00E76BB3"/>
    <w:rsid w:val="00E77089"/>
    <w:rsid w:val="00E7715F"/>
    <w:rsid w:val="00E81D7D"/>
    <w:rsid w:val="00E81F2B"/>
    <w:rsid w:val="00E826D3"/>
    <w:rsid w:val="00E82BEB"/>
    <w:rsid w:val="00E866CC"/>
    <w:rsid w:val="00E91767"/>
    <w:rsid w:val="00E93527"/>
    <w:rsid w:val="00E94311"/>
    <w:rsid w:val="00E94D8A"/>
    <w:rsid w:val="00E9553A"/>
    <w:rsid w:val="00E95CB2"/>
    <w:rsid w:val="00E96083"/>
    <w:rsid w:val="00EA3CC7"/>
    <w:rsid w:val="00EA5D2D"/>
    <w:rsid w:val="00EB4B53"/>
    <w:rsid w:val="00EB4C6D"/>
    <w:rsid w:val="00EB6E33"/>
    <w:rsid w:val="00EC03AC"/>
    <w:rsid w:val="00EC1807"/>
    <w:rsid w:val="00EC2867"/>
    <w:rsid w:val="00EC4B56"/>
    <w:rsid w:val="00ED0EC7"/>
    <w:rsid w:val="00ED185D"/>
    <w:rsid w:val="00ED1CB8"/>
    <w:rsid w:val="00ED2538"/>
    <w:rsid w:val="00EE00B9"/>
    <w:rsid w:val="00EE2E76"/>
    <w:rsid w:val="00EE3EE9"/>
    <w:rsid w:val="00EE40EE"/>
    <w:rsid w:val="00EE7D6F"/>
    <w:rsid w:val="00EF39CD"/>
    <w:rsid w:val="00EF4AEF"/>
    <w:rsid w:val="00EF6417"/>
    <w:rsid w:val="00EF6A05"/>
    <w:rsid w:val="00F01CED"/>
    <w:rsid w:val="00F01E30"/>
    <w:rsid w:val="00F128CC"/>
    <w:rsid w:val="00F12B0F"/>
    <w:rsid w:val="00F213D5"/>
    <w:rsid w:val="00F2283B"/>
    <w:rsid w:val="00F2308A"/>
    <w:rsid w:val="00F266C2"/>
    <w:rsid w:val="00F30E80"/>
    <w:rsid w:val="00F32754"/>
    <w:rsid w:val="00F34E7C"/>
    <w:rsid w:val="00F36F82"/>
    <w:rsid w:val="00F43430"/>
    <w:rsid w:val="00F442E0"/>
    <w:rsid w:val="00F456DE"/>
    <w:rsid w:val="00F4773A"/>
    <w:rsid w:val="00F52974"/>
    <w:rsid w:val="00F53672"/>
    <w:rsid w:val="00F6508D"/>
    <w:rsid w:val="00F6525C"/>
    <w:rsid w:val="00F65632"/>
    <w:rsid w:val="00F66C4F"/>
    <w:rsid w:val="00F67F79"/>
    <w:rsid w:val="00F7109A"/>
    <w:rsid w:val="00F71C48"/>
    <w:rsid w:val="00F71FC5"/>
    <w:rsid w:val="00F72AFB"/>
    <w:rsid w:val="00F73C23"/>
    <w:rsid w:val="00F73C50"/>
    <w:rsid w:val="00F81DB5"/>
    <w:rsid w:val="00F82024"/>
    <w:rsid w:val="00F82D8C"/>
    <w:rsid w:val="00F90C14"/>
    <w:rsid w:val="00F9276F"/>
    <w:rsid w:val="00F93960"/>
    <w:rsid w:val="00F95978"/>
    <w:rsid w:val="00F96701"/>
    <w:rsid w:val="00F9686E"/>
    <w:rsid w:val="00FA2439"/>
    <w:rsid w:val="00FA4E7E"/>
    <w:rsid w:val="00FA5CFB"/>
    <w:rsid w:val="00FA617A"/>
    <w:rsid w:val="00FA6BD7"/>
    <w:rsid w:val="00FB3937"/>
    <w:rsid w:val="00FB3D62"/>
    <w:rsid w:val="00FB4A48"/>
    <w:rsid w:val="00FC05B7"/>
    <w:rsid w:val="00FC19D6"/>
    <w:rsid w:val="00FC2619"/>
    <w:rsid w:val="00FC2D13"/>
    <w:rsid w:val="00FD384F"/>
    <w:rsid w:val="00FD442F"/>
    <w:rsid w:val="00FD5102"/>
    <w:rsid w:val="00FD54D5"/>
    <w:rsid w:val="00FD7B96"/>
    <w:rsid w:val="00FE1356"/>
    <w:rsid w:val="00FE5268"/>
    <w:rsid w:val="00FE67CE"/>
    <w:rsid w:val="00FE6D8A"/>
    <w:rsid w:val="00FF4B7A"/>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EA720FD2-6754-764B-A8A5-AC0DF560F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443"/>
    <w:rPr>
      <w:rFonts w:ascii="Times New Roman" w:eastAsia="Times New Roman" w:hAnsi="Times New Roman" w:cs="Times New Roman"/>
    </w:rPr>
  </w:style>
  <w:style w:type="paragraph" w:styleId="Heading1">
    <w:name w:val="heading 1"/>
    <w:next w:val="Normal"/>
    <w:link w:val="Heading1Char"/>
    <w:qFormat/>
    <w:rsid w:val="002E2FF6"/>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2E2FF6"/>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
    <w:unhideWhenUsed/>
    <w:qFormat/>
    <w:rsid w:val="00162AE2"/>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162AE2"/>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62AE2"/>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62AE2"/>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62AE2"/>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62AE2"/>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2AE2"/>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basedOn w:val="DefaultParagraphFont"/>
    <w:link w:val="Heading3"/>
    <w:uiPriority w:val="9"/>
    <w:rsid w:val="00162AE2"/>
    <w:rPr>
      <w:rFonts w:asciiTheme="majorHAnsi" w:eastAsiaTheme="majorEastAsia" w:hAnsiTheme="majorHAnsi" w:cstheme="majorBidi"/>
      <w:color w:val="1F3763" w:themeColor="accent1" w:themeShade="7F"/>
      <w:lang w:eastAsia="zh-CN"/>
    </w:rPr>
  </w:style>
  <w:style w:type="character" w:customStyle="1" w:styleId="Heading4Char">
    <w:name w:val="Heading 4 Char"/>
    <w:basedOn w:val="DefaultParagraphFont"/>
    <w:link w:val="Heading4"/>
    <w:uiPriority w:val="9"/>
    <w:semiHidden/>
    <w:rsid w:val="00162AE2"/>
    <w:rPr>
      <w:rFonts w:asciiTheme="majorHAnsi" w:eastAsiaTheme="majorEastAsia" w:hAnsiTheme="majorHAnsi" w:cstheme="majorBidi"/>
      <w:i/>
      <w:iCs/>
      <w:color w:val="2F5496" w:themeColor="accent1" w:themeShade="BF"/>
      <w:lang w:eastAsia="zh-CN"/>
    </w:rPr>
  </w:style>
  <w:style w:type="character" w:customStyle="1" w:styleId="Heading5Char">
    <w:name w:val="Heading 5 Char"/>
    <w:basedOn w:val="DefaultParagraphFont"/>
    <w:link w:val="Heading5"/>
    <w:uiPriority w:val="9"/>
    <w:semiHidden/>
    <w:rsid w:val="00162AE2"/>
    <w:rPr>
      <w:rFonts w:asciiTheme="majorHAnsi" w:eastAsiaTheme="majorEastAsia" w:hAnsiTheme="majorHAnsi" w:cstheme="majorBidi"/>
      <w:color w:val="2F5496" w:themeColor="accent1" w:themeShade="BF"/>
      <w:lang w:eastAsia="zh-CN"/>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lang w:eastAsia="zh-CN"/>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lang w:eastAsia="zh-CN"/>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lang w:eastAsia="zh-CN"/>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basedOn w:val="TableNormal"/>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paragraph" w:styleId="BodyText">
    <w:name w:val="Body Text"/>
    <w:aliases w:val="bt"/>
    <w:basedOn w:val="Normal"/>
    <w:link w:val="BodyTextChar"/>
    <w:rsid w:val="001F22A4"/>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1F22A4"/>
    <w:rPr>
      <w:rFonts w:ascii="Times" w:eastAsia="Batang" w:hAnsi="Times" w:cs="Times New Roman"/>
      <w:sz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2052417647">
          <w:marLeft w:val="0"/>
          <w:marRight w:val="0"/>
          <w:marTop w:val="0"/>
          <w:marBottom w:val="0"/>
          <w:divBdr>
            <w:top w:val="none" w:sz="0" w:space="0" w:color="auto"/>
            <w:left w:val="none" w:sz="0" w:space="0" w:color="auto"/>
            <w:bottom w:val="none" w:sz="0" w:space="0" w:color="auto"/>
            <w:right w:val="none" w:sz="0" w:space="0" w:color="auto"/>
          </w:divBdr>
        </w:div>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73210221">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977994991">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078220">
      <w:bodyDiv w:val="1"/>
      <w:marLeft w:val="0"/>
      <w:marRight w:val="0"/>
      <w:marTop w:val="0"/>
      <w:marBottom w:val="0"/>
      <w:divBdr>
        <w:top w:val="none" w:sz="0" w:space="0" w:color="auto"/>
        <w:left w:val="none" w:sz="0" w:space="0" w:color="auto"/>
        <w:bottom w:val="none" w:sz="0" w:space="0" w:color="auto"/>
        <w:right w:val="none" w:sz="0" w:space="0" w:color="auto"/>
      </w:divBdr>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Pages>
  <Words>2352</Words>
  <Characters>13408</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8</cp:revision>
  <cp:lastPrinted>2023-02-16T22:56:00Z</cp:lastPrinted>
  <dcterms:created xsi:type="dcterms:W3CDTF">2024-10-04T03:55:00Z</dcterms:created>
  <dcterms:modified xsi:type="dcterms:W3CDTF">2024-10-04T03:59:00Z</dcterms:modified>
</cp:coreProperties>
</file>